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5C3F6" w14:textId="688C39F7" w:rsidR="002926AA" w:rsidRPr="00916F2D" w:rsidRDefault="002926AA" w:rsidP="00916F2D">
      <w:pPr>
        <w:spacing w:before="100"/>
        <w:ind w:left="100"/>
        <w:rPr>
          <w:rFonts w:asciiTheme="minorHAnsi" w:hAnsiTheme="minorHAnsi" w:cstheme="minorHAnsi"/>
          <w:sz w:val="22"/>
          <w:szCs w:val="22"/>
        </w:rPr>
      </w:pPr>
    </w:p>
    <w:p w14:paraId="42ABADAD" w14:textId="77777777" w:rsidR="002926AA" w:rsidRPr="00916F2D" w:rsidRDefault="002926AA" w:rsidP="00916F2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F32A2AF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6497EF6F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33C969B0" w14:textId="77777777" w:rsidR="002926AA" w:rsidRPr="00916F2D" w:rsidRDefault="00916F2D" w:rsidP="00916F2D">
      <w:pPr>
        <w:spacing w:before="24"/>
        <w:ind w:left="3003"/>
        <w:rPr>
          <w:rFonts w:asciiTheme="minorHAnsi" w:hAnsiTheme="minorHAnsi" w:cstheme="minorHAnsi"/>
          <w:sz w:val="24"/>
          <w:szCs w:val="24"/>
        </w:rPr>
      </w:pPr>
      <w:r w:rsidRPr="00916F2D">
        <w:rPr>
          <w:rFonts w:asciiTheme="minorHAnsi" w:hAnsiTheme="minorHAnsi" w:cstheme="minorHAnsi"/>
          <w:b/>
          <w:sz w:val="24"/>
          <w:szCs w:val="24"/>
        </w:rPr>
        <w:t>The B</w:t>
      </w:r>
      <w:r w:rsidRPr="00916F2D">
        <w:rPr>
          <w:rFonts w:asciiTheme="minorHAnsi" w:hAnsiTheme="minorHAnsi" w:cstheme="minorHAnsi"/>
          <w:b/>
          <w:spacing w:val="-2"/>
          <w:sz w:val="24"/>
          <w:szCs w:val="24"/>
        </w:rPr>
        <w:t>a</w:t>
      </w:r>
      <w:r w:rsidRPr="00916F2D">
        <w:rPr>
          <w:rFonts w:asciiTheme="minorHAnsi" w:hAnsiTheme="minorHAnsi" w:cstheme="minorHAnsi"/>
          <w:b/>
          <w:spacing w:val="1"/>
          <w:sz w:val="24"/>
          <w:szCs w:val="24"/>
        </w:rPr>
        <w:t>s</w:t>
      </w:r>
      <w:r w:rsidRPr="00916F2D">
        <w:rPr>
          <w:rFonts w:asciiTheme="minorHAnsi" w:hAnsiTheme="minorHAnsi" w:cstheme="minorHAnsi"/>
          <w:b/>
          <w:spacing w:val="-1"/>
          <w:sz w:val="24"/>
          <w:szCs w:val="24"/>
        </w:rPr>
        <w:t>i</w:t>
      </w:r>
      <w:r w:rsidRPr="00916F2D">
        <w:rPr>
          <w:rFonts w:asciiTheme="minorHAnsi" w:hAnsiTheme="minorHAnsi" w:cstheme="minorHAnsi"/>
          <w:b/>
          <w:sz w:val="24"/>
          <w:szCs w:val="24"/>
        </w:rPr>
        <w:t>cs</w:t>
      </w:r>
      <w:r w:rsidRPr="00916F2D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4"/>
          <w:szCs w:val="24"/>
        </w:rPr>
        <w:t>o</w:t>
      </w:r>
      <w:r w:rsidRPr="00916F2D">
        <w:rPr>
          <w:rFonts w:asciiTheme="minorHAnsi" w:hAnsiTheme="minorHAnsi" w:cstheme="minorHAnsi"/>
          <w:b/>
          <w:sz w:val="24"/>
          <w:szCs w:val="24"/>
        </w:rPr>
        <w:t xml:space="preserve">f a </w:t>
      </w:r>
      <w:r w:rsidRPr="00916F2D">
        <w:rPr>
          <w:rFonts w:asciiTheme="minorHAnsi" w:hAnsiTheme="minorHAnsi" w:cstheme="minorHAnsi"/>
          <w:b/>
          <w:spacing w:val="-3"/>
          <w:sz w:val="24"/>
          <w:szCs w:val="24"/>
        </w:rPr>
        <w:t>L</w:t>
      </w:r>
      <w:r w:rsidRPr="00916F2D">
        <w:rPr>
          <w:rFonts w:asciiTheme="minorHAnsi" w:hAnsiTheme="minorHAnsi" w:cstheme="minorHAnsi"/>
          <w:b/>
          <w:sz w:val="24"/>
          <w:szCs w:val="24"/>
        </w:rPr>
        <w:t>e</w:t>
      </w:r>
      <w:r w:rsidRPr="00916F2D">
        <w:rPr>
          <w:rFonts w:asciiTheme="minorHAnsi" w:hAnsiTheme="minorHAnsi" w:cstheme="minorHAnsi"/>
          <w:b/>
          <w:spacing w:val="-1"/>
          <w:sz w:val="24"/>
          <w:szCs w:val="24"/>
        </w:rPr>
        <w:t>g</w:t>
      </w:r>
      <w:r w:rsidRPr="00916F2D">
        <w:rPr>
          <w:rFonts w:asciiTheme="minorHAnsi" w:hAnsiTheme="minorHAnsi" w:cstheme="minorHAnsi"/>
          <w:b/>
          <w:spacing w:val="1"/>
          <w:sz w:val="24"/>
          <w:szCs w:val="24"/>
        </w:rPr>
        <w:t>a</w:t>
      </w:r>
      <w:r w:rsidRPr="00916F2D">
        <w:rPr>
          <w:rFonts w:asciiTheme="minorHAnsi" w:hAnsiTheme="minorHAnsi" w:cstheme="minorHAnsi"/>
          <w:b/>
          <w:sz w:val="24"/>
          <w:szCs w:val="24"/>
        </w:rPr>
        <w:t>l</w:t>
      </w:r>
      <w:r w:rsidRPr="00916F2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916F2D">
        <w:rPr>
          <w:rFonts w:asciiTheme="minorHAnsi" w:hAnsiTheme="minorHAnsi" w:cstheme="minorHAnsi"/>
          <w:b/>
          <w:spacing w:val="-2"/>
          <w:sz w:val="24"/>
          <w:szCs w:val="24"/>
        </w:rPr>
        <w:t>Re</w:t>
      </w:r>
      <w:r w:rsidRPr="00916F2D">
        <w:rPr>
          <w:rFonts w:asciiTheme="minorHAnsi" w:hAnsiTheme="minorHAnsi" w:cstheme="minorHAnsi"/>
          <w:b/>
          <w:spacing w:val="1"/>
          <w:sz w:val="24"/>
          <w:szCs w:val="24"/>
        </w:rPr>
        <w:t>s</w:t>
      </w:r>
      <w:r w:rsidRPr="00916F2D">
        <w:rPr>
          <w:rFonts w:asciiTheme="minorHAnsi" w:hAnsiTheme="minorHAnsi" w:cstheme="minorHAnsi"/>
          <w:b/>
          <w:sz w:val="24"/>
          <w:szCs w:val="24"/>
        </w:rPr>
        <w:t>u</w:t>
      </w:r>
      <w:r w:rsidRPr="00916F2D">
        <w:rPr>
          <w:rFonts w:asciiTheme="minorHAnsi" w:hAnsiTheme="minorHAnsi" w:cstheme="minorHAnsi"/>
          <w:b/>
          <w:spacing w:val="-4"/>
          <w:sz w:val="24"/>
          <w:szCs w:val="24"/>
        </w:rPr>
        <w:t>m</w:t>
      </w:r>
      <w:r w:rsidRPr="00916F2D">
        <w:rPr>
          <w:rFonts w:asciiTheme="minorHAnsi" w:hAnsiTheme="minorHAnsi" w:cstheme="minorHAnsi"/>
          <w:b/>
          <w:sz w:val="24"/>
          <w:szCs w:val="24"/>
        </w:rPr>
        <w:t>e</w:t>
      </w:r>
    </w:p>
    <w:p w14:paraId="50E86226" w14:textId="77777777" w:rsidR="002926AA" w:rsidRPr="00916F2D" w:rsidRDefault="002926AA" w:rsidP="00916F2D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E0A2424" w14:textId="77777777" w:rsidR="002926AA" w:rsidRPr="00916F2D" w:rsidRDefault="00916F2D" w:rsidP="00916F2D">
      <w:pPr>
        <w:ind w:left="100" w:right="146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The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of the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 xml:space="preserve">me is to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t an int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rvi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w. 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To do this,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our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sume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must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 cl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 xml:space="preserve">y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ise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sons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 xml:space="preserve">y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re 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re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 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didat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 other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rds, the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su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is 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rsu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sive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>ritin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</w:p>
    <w:p w14:paraId="66197F33" w14:textId="77777777" w:rsidR="002926AA" w:rsidRPr="00916F2D" w:rsidRDefault="002926AA" w:rsidP="00916F2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B31A6C2" w14:textId="77777777" w:rsidR="002926AA" w:rsidRPr="00916F2D" w:rsidRDefault="00916F2D" w:rsidP="00916F2D">
      <w:pPr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 xml:space="preserve">A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ood 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sume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cc</w:t>
      </w:r>
      <w:r w:rsidRPr="00916F2D">
        <w:rPr>
          <w:rFonts w:asciiTheme="minorHAnsi" w:hAnsiTheme="minorHAnsi" w:cstheme="minorHAnsi"/>
          <w:sz w:val="22"/>
          <w:szCs w:val="22"/>
        </w:rPr>
        <w:t>omp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ishes thr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major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sks:</w:t>
      </w:r>
    </w:p>
    <w:p w14:paraId="3AD75B82" w14:textId="77777777" w:rsidR="002926AA" w:rsidRPr="00916F2D" w:rsidRDefault="002926AA" w:rsidP="00916F2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2DE6DF4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5A2D20C6" w14:textId="77777777" w:rsidR="002926AA" w:rsidRPr="00916F2D" w:rsidRDefault="00916F2D" w:rsidP="00916F2D">
      <w:pPr>
        <w:tabs>
          <w:tab w:val="left" w:pos="820"/>
        </w:tabs>
        <w:ind w:left="820" w:right="453" w:hanging="36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16F2D">
        <w:rPr>
          <w:rFonts w:asciiTheme="minorHAnsi" w:eastAsia="Segoe MDL2 Assets" w:hAnsiTheme="minorHAnsi" w:cstheme="minorHAnsi"/>
          <w:sz w:val="22"/>
          <w:szCs w:val="22"/>
        </w:rPr>
        <w:tab/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To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b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t your ba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916F2D">
        <w:rPr>
          <w:rFonts w:asciiTheme="minorHAnsi" w:hAnsiTheme="minorHAnsi" w:cstheme="minorHAnsi"/>
          <w:b/>
          <w:sz w:val="22"/>
          <w:szCs w:val="22"/>
        </w:rPr>
        <w:t>g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916F2D">
        <w:rPr>
          <w:rFonts w:asciiTheme="minorHAnsi" w:hAnsiTheme="minorHAnsi" w:cstheme="minorHAnsi"/>
          <w:b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x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16F2D">
        <w:rPr>
          <w:rFonts w:asciiTheme="minorHAnsi" w:hAnsiTheme="minorHAnsi" w:cstheme="minorHAnsi"/>
          <w:b/>
          <w:sz w:val="22"/>
          <w:szCs w:val="22"/>
        </w:rPr>
        <w:t>ience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to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e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ph</w:t>
      </w:r>
      <w:r w:rsidRPr="00916F2D">
        <w:rPr>
          <w:rFonts w:asciiTheme="minorHAnsi" w:hAnsiTheme="minorHAnsi" w:cstheme="minorHAnsi"/>
          <w:b/>
          <w:sz w:val="22"/>
          <w:szCs w:val="22"/>
        </w:rPr>
        <w:t>asize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z w:val="22"/>
          <w:szCs w:val="22"/>
        </w:rPr>
        <w:t>ow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ll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y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qu</w:t>
      </w:r>
      <w:r w:rsidRPr="00916F2D">
        <w:rPr>
          <w:rFonts w:asciiTheme="minorHAnsi" w:hAnsiTheme="minorHAnsi" w:cstheme="minorHAnsi"/>
          <w:b/>
          <w:sz w:val="22"/>
          <w:szCs w:val="22"/>
        </w:rPr>
        <w:t>ir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ts of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the pos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z w:val="22"/>
          <w:szCs w:val="22"/>
        </w:rPr>
        <w:t>tion.</w:t>
      </w:r>
    </w:p>
    <w:p w14:paraId="104F44F1" w14:textId="77777777" w:rsidR="002926AA" w:rsidRPr="00916F2D" w:rsidRDefault="002926AA" w:rsidP="00916F2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C149270" w14:textId="77777777" w:rsidR="002926AA" w:rsidRPr="00916F2D" w:rsidRDefault="00916F2D" w:rsidP="00916F2D">
      <w:pPr>
        <w:ind w:left="820" w:right="354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>hich 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rts of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du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on, wo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 xml:space="preserve">k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fe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most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rtin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nt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o the job 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quir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ments?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How should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 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ribe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them?</w:t>
      </w:r>
      <w:r w:rsidRPr="00916F2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u 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no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wo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k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>, wh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should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 include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16F2D">
        <w:rPr>
          <w:rFonts w:asciiTheme="minorHAnsi" w:hAnsiTheme="minorHAnsi" w:cstheme="minorHAnsi"/>
          <w:sz w:val="22"/>
          <w:szCs w:val="22"/>
        </w:rPr>
        <w:t>nd how do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 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ribe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to emph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the skills that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pp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16F2D">
        <w:rPr>
          <w:rFonts w:asciiTheme="minorHAnsi" w:hAnsiTheme="minorHAnsi" w:cstheme="minorHAnsi"/>
          <w:sz w:val="22"/>
          <w:szCs w:val="22"/>
        </w:rPr>
        <w:t xml:space="preserve">l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o 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emp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rs?</w:t>
      </w:r>
    </w:p>
    <w:p w14:paraId="4C42B811" w14:textId="77777777" w:rsidR="002926AA" w:rsidRPr="00916F2D" w:rsidRDefault="002926AA" w:rsidP="00916F2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69C34CD" w14:textId="77777777" w:rsidR="002926AA" w:rsidRPr="00916F2D" w:rsidRDefault="00916F2D" w:rsidP="00916F2D">
      <w:pPr>
        <w:ind w:left="46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16F2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To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o so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z w:val="22"/>
          <w:szCs w:val="22"/>
        </w:rPr>
        <w:t>isely a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an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asy to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b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legal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16F2D">
        <w:rPr>
          <w:rFonts w:asciiTheme="minorHAnsi" w:hAnsiTheme="minorHAnsi" w:cstheme="minorHAnsi"/>
          <w:b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z w:val="22"/>
          <w:szCs w:val="22"/>
        </w:rPr>
        <w:t>t.</w:t>
      </w:r>
    </w:p>
    <w:p w14:paraId="21A26109" w14:textId="77777777" w:rsidR="002926AA" w:rsidRPr="00916F2D" w:rsidRDefault="002926AA" w:rsidP="00916F2D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D715176" w14:textId="77777777" w:rsidR="002926AA" w:rsidRPr="00916F2D" w:rsidRDefault="00916F2D" w:rsidP="00916F2D">
      <w:pPr>
        <w:ind w:left="820" w:right="92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Emp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rs 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pi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re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 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sumes in 3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16F2D">
        <w:rPr>
          <w:rFonts w:asciiTheme="minorHAnsi" w:hAnsiTheme="minorHAnsi" w:cstheme="minorHAnsi"/>
          <w:sz w:val="22"/>
          <w:szCs w:val="22"/>
        </w:rPr>
        <w:t xml:space="preserve">60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nds. A 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sume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 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>ific fo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 xml:space="preserve">mat that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 xml:space="preserve">ows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rs to 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most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z w:val="22"/>
          <w:szCs w:val="22"/>
        </w:rPr>
        <w:t>port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nfo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mation 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si</w:t>
      </w:r>
      <w:r w:rsidRPr="00916F2D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with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 th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s 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me 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16F2D">
        <w:rPr>
          <w:rFonts w:asciiTheme="minorHAnsi" w:hAnsiTheme="minorHAnsi" w:cstheme="minorHAnsi"/>
          <w:sz w:val="22"/>
          <w:szCs w:val="22"/>
        </w:rPr>
        <w:t>me. 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vi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w the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l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sume Sampl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s”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for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s.</w:t>
      </w:r>
    </w:p>
    <w:p w14:paraId="2F4F08BD" w14:textId="77777777" w:rsidR="002926AA" w:rsidRPr="00916F2D" w:rsidRDefault="002926AA" w:rsidP="00916F2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60F11A8" w14:textId="77777777" w:rsidR="002926AA" w:rsidRPr="00916F2D" w:rsidRDefault="00916F2D" w:rsidP="00916F2D">
      <w:pPr>
        <w:ind w:left="820" w:right="795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l r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sumes</w:t>
      </w:r>
      <w:r w:rsidRPr="00916F2D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re</w:t>
      </w:r>
      <w:r w:rsidRPr="00916F2D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spacing w:val="5"/>
          <w:sz w:val="22"/>
          <w:szCs w:val="22"/>
          <w:u w:val="single" w:color="000000"/>
        </w:rPr>
        <w:t>t</w:t>
      </w:r>
      <w:r w:rsidRPr="00916F2D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y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pi</w:t>
      </w:r>
      <w:r w:rsidRPr="00916F2D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c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a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916F2D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l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one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a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916F2D">
        <w:rPr>
          <w:rFonts w:asciiTheme="minorHAnsi" w:hAnsiTheme="minorHAnsi" w:cstheme="minorHAnsi"/>
          <w:sz w:val="22"/>
          <w:szCs w:val="22"/>
        </w:rPr>
        <w:t xml:space="preserve"> unless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ve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subs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pro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l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>, or 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posit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 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quir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re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916F2D">
        <w:rPr>
          <w:rFonts w:asciiTheme="minorHAnsi" w:hAnsiTheme="minorHAnsi" w:cstheme="minorHAnsi"/>
          <w:sz w:val="22"/>
          <w:szCs w:val="22"/>
        </w:rPr>
        <w:t>d 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sume, su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 in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>tual prop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or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ion.</w:t>
      </w:r>
    </w:p>
    <w:p w14:paraId="0B250917" w14:textId="77777777" w:rsidR="002926AA" w:rsidRPr="00916F2D" w:rsidRDefault="002926AA" w:rsidP="00916F2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6DA6D88" w14:textId="77777777" w:rsidR="002926AA" w:rsidRPr="00916F2D" w:rsidRDefault="00916F2D" w:rsidP="00916F2D">
      <w:pPr>
        <w:ind w:left="46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16F2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To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v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y a s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se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of</w:t>
      </w:r>
      <w:r w:rsidRPr="00916F2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z w:val="22"/>
          <w:szCs w:val="22"/>
        </w:rPr>
        <w:t>o you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as an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916F2D">
        <w:rPr>
          <w:rFonts w:asciiTheme="minorHAnsi" w:hAnsiTheme="minorHAnsi" w:cstheme="minorHAnsi"/>
          <w:b/>
          <w:sz w:val="22"/>
          <w:szCs w:val="22"/>
        </w:rPr>
        <w:t>iv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z w:val="22"/>
          <w:szCs w:val="22"/>
        </w:rPr>
        <w:t>al a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as a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z w:val="22"/>
          <w:szCs w:val="22"/>
        </w:rPr>
        <w:t>ot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tial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z w:val="22"/>
          <w:szCs w:val="22"/>
        </w:rPr>
        <w:t>loye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.</w:t>
      </w:r>
    </w:p>
    <w:p w14:paraId="24A8BA66" w14:textId="77777777" w:rsidR="002926AA" w:rsidRPr="00916F2D" w:rsidRDefault="002926AA" w:rsidP="00916F2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803932C" w14:textId="77777777" w:rsidR="002926AA" w:rsidRPr="00916F2D" w:rsidRDefault="00916F2D" w:rsidP="00916F2D">
      <w:pPr>
        <w:ind w:left="820" w:right="164"/>
        <w:rPr>
          <w:rFonts w:asciiTheme="minorHAnsi" w:hAnsiTheme="minorHAnsi" w:cstheme="minorHAnsi"/>
          <w:sz w:val="22"/>
          <w:szCs w:val="22"/>
        </w:rPr>
        <w:sectPr w:rsidR="002926AA" w:rsidRPr="00916F2D">
          <w:pgSz w:w="12240" w:h="15840"/>
          <w:pgMar w:top="620" w:right="1340" w:bottom="280" w:left="1340" w:header="720" w:footer="720" w:gutter="0"/>
          <w:cols w:space="720"/>
        </w:sectPr>
      </w:pPr>
      <w:r w:rsidRPr="00916F2D">
        <w:rPr>
          <w:rFonts w:asciiTheme="minorHAnsi" w:hAnsiTheme="minorHAnsi" w:cstheme="minorHAnsi"/>
          <w:sz w:val="22"/>
          <w:szCs w:val="22"/>
        </w:rPr>
        <w:t xml:space="preserve">You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 xml:space="preserve">n do this 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including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info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mation on p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l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nte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sz w:val="22"/>
          <w:szCs w:val="22"/>
        </w:rPr>
        <w:t>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 xml:space="preserve">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z w:val="22"/>
          <w:szCs w:val="22"/>
        </w:rPr>
        <w:t>uni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invo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ment, or oth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nt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 xml:space="preserve">s.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rson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l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nte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sts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should be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to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tch the 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916F2D">
        <w:rPr>
          <w:rFonts w:asciiTheme="minorHAnsi" w:hAnsiTheme="minorHAnsi" w:cstheme="minorHAnsi"/>
          <w:sz w:val="22"/>
          <w:szCs w:val="22"/>
        </w:rPr>
        <w:t xml:space="preserve">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on. This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 oft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 be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16F2D">
        <w:rPr>
          <w:rFonts w:asciiTheme="minorHAnsi" w:hAnsiTheme="minorHAnsi" w:cstheme="minorHAnsi"/>
          <w:sz w:val="22"/>
          <w:szCs w:val="22"/>
        </w:rPr>
        <w:t>onv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n st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 in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 in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rv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w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>n 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lp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orn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s 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mem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ca</w:t>
      </w:r>
      <w:r w:rsidRPr="00916F2D">
        <w:rPr>
          <w:rFonts w:asciiTheme="minorHAnsi" w:hAnsiTheme="minorHAnsi" w:cstheme="minorHAnsi"/>
          <w:sz w:val="22"/>
          <w:szCs w:val="22"/>
        </w:rPr>
        <w:t>ndi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te.</w:t>
      </w:r>
    </w:p>
    <w:p w14:paraId="3C32010F" w14:textId="77777777" w:rsidR="002926AA" w:rsidRPr="00916F2D" w:rsidRDefault="00916F2D" w:rsidP="00916F2D">
      <w:pPr>
        <w:spacing w:before="55"/>
        <w:ind w:left="2962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z w:val="22"/>
          <w:szCs w:val="22"/>
        </w:rPr>
        <w:lastRenderedPageBreak/>
        <w:t>Wr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g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z w:val="22"/>
          <w:szCs w:val="22"/>
        </w:rPr>
        <w:t>d L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Re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>e</w:t>
      </w:r>
    </w:p>
    <w:p w14:paraId="655F82E0" w14:textId="77777777" w:rsidR="002926AA" w:rsidRPr="00916F2D" w:rsidRDefault="002926AA" w:rsidP="00916F2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C2CB0D5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79888C9B" w14:textId="77777777" w:rsidR="002926AA" w:rsidRPr="00916F2D" w:rsidRDefault="00916F2D" w:rsidP="00916F2D">
      <w:pPr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 xml:space="preserve">You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>n simp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 xml:space="preserve">ss of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>riti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the 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l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sume if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 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 xml:space="preserve">ow this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ppro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h:</w:t>
      </w:r>
    </w:p>
    <w:p w14:paraId="0686FD1D" w14:textId="77777777" w:rsidR="002926AA" w:rsidRPr="00916F2D" w:rsidRDefault="002926AA" w:rsidP="00916F2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3A8FD1B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0502B7CC" w14:textId="77777777" w:rsidR="002926AA" w:rsidRPr="00916F2D" w:rsidRDefault="00916F2D" w:rsidP="00916F2D">
      <w:pPr>
        <w:tabs>
          <w:tab w:val="left" w:pos="820"/>
        </w:tabs>
        <w:ind w:left="820" w:right="306" w:hanging="36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16F2D">
        <w:rPr>
          <w:rFonts w:asciiTheme="minorHAnsi" w:eastAsia="Segoe MDL2 Assets" w:hAnsiTheme="minorHAnsi" w:cstheme="minorHAnsi"/>
          <w:sz w:val="22"/>
          <w:szCs w:val="22"/>
        </w:rPr>
        <w:tab/>
      </w:r>
      <w:r w:rsidRPr="00916F2D">
        <w:rPr>
          <w:rFonts w:asciiTheme="minorHAnsi" w:hAnsiTheme="minorHAnsi" w:cstheme="minorHAnsi"/>
          <w:b/>
          <w:sz w:val="22"/>
          <w:szCs w:val="22"/>
        </w:rPr>
        <w:t>B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>ai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sto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m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the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ien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 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d usi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w School Res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 xml:space="preserve">me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>orksh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16F2D">
        <w:rPr>
          <w:rFonts w:asciiTheme="minorHAnsi" w:hAnsiTheme="minorHAnsi" w:cstheme="minorHAnsi"/>
          <w:sz w:val="22"/>
          <w:szCs w:val="22"/>
        </w:rPr>
        <w:t xml:space="preserve">t,”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f this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publ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on.  The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t 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p is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 xml:space="preserve">o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ist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our sk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s, qu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fi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ons,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ish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nts. Upd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 xml:space="preserve">ur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sz w:val="22"/>
          <w:szCs w:val="22"/>
        </w:rPr>
        <w:t xml:space="preserve">sume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ont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nue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to gain 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l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 xml:space="preserve">s,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on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nnu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basis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>ter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gradu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te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 xml:space="preserve">rom </w:t>
      </w:r>
      <w:r w:rsidRPr="00916F2D">
        <w:rPr>
          <w:rFonts w:asciiTheme="minorHAnsi" w:hAnsiTheme="minorHAnsi" w:cstheme="minorHAnsi"/>
          <w:sz w:val="22"/>
          <w:szCs w:val="22"/>
        </w:rPr>
        <w:t>law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hool.</w:t>
      </w:r>
    </w:p>
    <w:p w14:paraId="5451CF6C" w14:textId="77777777" w:rsidR="002926AA" w:rsidRPr="00916F2D" w:rsidRDefault="002926AA" w:rsidP="00916F2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18F328E" w14:textId="77777777" w:rsidR="002926AA" w:rsidRPr="00916F2D" w:rsidRDefault="00916F2D" w:rsidP="00916F2D">
      <w:pPr>
        <w:tabs>
          <w:tab w:val="left" w:pos="820"/>
        </w:tabs>
        <w:ind w:left="820" w:right="77" w:hanging="36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16F2D">
        <w:rPr>
          <w:rFonts w:asciiTheme="minorHAnsi" w:eastAsia="Segoe MDL2 Assets" w:hAnsiTheme="minorHAnsi" w:cstheme="minorHAnsi"/>
          <w:sz w:val="22"/>
          <w:szCs w:val="22"/>
        </w:rPr>
        <w:tab/>
      </w:r>
      <w:r w:rsidRPr="00916F2D">
        <w:rPr>
          <w:rFonts w:asciiTheme="minorHAnsi" w:hAnsiTheme="minorHAnsi" w:cstheme="minorHAnsi"/>
          <w:b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ad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the q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z w:val="22"/>
          <w:szCs w:val="22"/>
        </w:rPr>
        <w:t>al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z w:val="22"/>
          <w:szCs w:val="22"/>
        </w:rPr>
        <w:t>fi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z w:val="22"/>
          <w:szCs w:val="22"/>
        </w:rPr>
        <w:t>ations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erre</w:t>
      </w:r>
      <w:r w:rsidRPr="00916F2D">
        <w:rPr>
          <w:rFonts w:asciiTheme="minorHAnsi" w:hAnsiTheme="minorHAnsi" w:cstheme="minorHAnsi"/>
          <w:b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f</w:t>
      </w:r>
      <w:r w:rsidRPr="00916F2D">
        <w:rPr>
          <w:rFonts w:asciiTheme="minorHAnsi" w:hAnsiTheme="minorHAnsi" w:cstheme="minorHAnsi"/>
          <w:b/>
          <w:sz w:val="22"/>
          <w:szCs w:val="22"/>
        </w:rPr>
        <w:t>or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the po</w:t>
      </w:r>
      <w:r w:rsidRPr="00916F2D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z w:val="22"/>
          <w:szCs w:val="22"/>
        </w:rPr>
        <w:t>itio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.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pp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for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posit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on, 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d the 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tailed job 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ription to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sz w:val="22"/>
          <w:szCs w:val="22"/>
        </w:rPr>
        <w:t>su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/cov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 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s much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s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oss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ble to mat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h the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’s d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sir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 qu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fi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ons.</w:t>
      </w:r>
    </w:p>
    <w:p w14:paraId="4D936700" w14:textId="77777777" w:rsidR="002926AA" w:rsidRPr="00916F2D" w:rsidRDefault="002926AA" w:rsidP="00916F2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AE336AE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69B57638" w14:textId="77777777" w:rsidR="002926AA" w:rsidRPr="00916F2D" w:rsidRDefault="00916F2D" w:rsidP="00916F2D">
      <w:pPr>
        <w:tabs>
          <w:tab w:val="left" w:pos="820"/>
        </w:tabs>
        <w:ind w:left="820" w:right="207" w:hanging="36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16F2D">
        <w:rPr>
          <w:rFonts w:asciiTheme="minorHAnsi" w:eastAsia="Segoe MDL2 Assets" w:hAnsiTheme="minorHAnsi" w:cstheme="minorHAnsi"/>
          <w:sz w:val="22"/>
          <w:szCs w:val="22"/>
        </w:rPr>
        <w:tab/>
      </w:r>
      <w:r w:rsidRPr="00916F2D">
        <w:rPr>
          <w:rFonts w:asciiTheme="minorHAnsi" w:hAnsiTheme="minorHAnsi" w:cstheme="minorHAnsi"/>
          <w:b/>
          <w:sz w:val="22"/>
          <w:szCs w:val="22"/>
        </w:rPr>
        <w:t>Consi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z w:val="22"/>
          <w:szCs w:val="22"/>
        </w:rPr>
        <w:t>v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>all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pp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of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yo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re</w:t>
      </w:r>
      <w:r w:rsidRPr="00916F2D">
        <w:rPr>
          <w:rFonts w:asciiTheme="minorHAnsi" w:hAnsiTheme="minorHAnsi" w:cstheme="minorHAnsi"/>
          <w:b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916F2D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s the l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out pro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and 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y to 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16F2D">
        <w:rPr>
          <w:rFonts w:asciiTheme="minorHAnsi" w:hAnsiTheme="minorHAnsi" w:cstheme="minorHAnsi"/>
          <w:sz w:val="22"/>
          <w:szCs w:val="22"/>
        </w:rPr>
        <w:t xml:space="preserve">d? </w:t>
      </w:r>
      <w:r w:rsidRPr="00916F2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s the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white sp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916F2D">
        <w:rPr>
          <w:rFonts w:asciiTheme="minorHAnsi" w:hAnsiTheme="minorHAnsi" w:cstheme="minorHAnsi"/>
          <w:sz w:val="22"/>
          <w:szCs w:val="22"/>
        </w:rPr>
        <w:t>?</w:t>
      </w:r>
      <w:r w:rsidRPr="00916F2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s it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of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ing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ors?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the 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rb 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nsi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ten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?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Do the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rs hi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hl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ht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>, 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h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s,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>”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“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usine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s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916F2D">
        <w:rPr>
          <w:rFonts w:asciiTheme="minorHAnsi" w:hAnsiTheme="minorHAnsi" w:cstheme="minorHAnsi"/>
          <w:sz w:val="22"/>
          <w:szCs w:val="22"/>
        </w:rPr>
        <w:t>”</w:t>
      </w:r>
      <w:r w:rsidRPr="00916F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eca</w:t>
      </w:r>
      <w:r w:rsidRPr="00916F2D">
        <w:rPr>
          <w:rFonts w:asciiTheme="minorHAnsi" w:hAnsiTheme="minorHAnsi" w:cstheme="minorHAnsi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templat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 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strict the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ume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916F2D">
        <w:rPr>
          <w:rFonts w:asciiTheme="minorHAnsi" w:hAnsiTheme="minorHAnsi" w:cstheme="minorHAnsi"/>
          <w:sz w:val="22"/>
          <w:szCs w:val="22"/>
        </w:rPr>
        <w:t>s s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/fo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matt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ft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 do not h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hl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ht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our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nfo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 xml:space="preserve">mation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 the 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st w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,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w</w:t>
      </w:r>
      <w:r w:rsidRPr="00916F2D">
        <w:rPr>
          <w:rFonts w:asciiTheme="minorHAnsi" w:hAnsiTheme="minorHAnsi" w:cstheme="minorHAnsi"/>
          <w:sz w:val="22"/>
          <w:szCs w:val="22"/>
        </w:rPr>
        <w:t>e 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nd that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vo</w:t>
      </w:r>
      <w:r w:rsidRPr="00916F2D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i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d using</w:t>
      </w:r>
      <w:r w:rsidRPr="00916F2D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e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su</w:t>
      </w:r>
      <w:r w:rsidRPr="00916F2D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templat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916F2D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 xml:space="preserve">.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the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l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sume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s” (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 xml:space="preserve">ound in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ici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Do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ument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in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ici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ument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br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)</w:t>
      </w:r>
      <w:r w:rsidRPr="00916F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whi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 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monstr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 xml:space="preserve">ood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 of 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su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s.</w:t>
      </w:r>
    </w:p>
    <w:p w14:paraId="71852758" w14:textId="77777777" w:rsidR="002926AA" w:rsidRPr="00916F2D" w:rsidRDefault="002926AA" w:rsidP="00916F2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C43557B" w14:textId="77777777" w:rsidR="002926AA" w:rsidRPr="00916F2D" w:rsidRDefault="00916F2D" w:rsidP="00916F2D">
      <w:pPr>
        <w:tabs>
          <w:tab w:val="left" w:pos="820"/>
        </w:tabs>
        <w:ind w:left="820" w:right="370" w:hanging="36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16F2D">
        <w:rPr>
          <w:rFonts w:asciiTheme="minorHAnsi" w:eastAsia="Segoe MDL2 Assets" w:hAnsiTheme="minorHAnsi" w:cstheme="minorHAnsi"/>
          <w:sz w:val="22"/>
          <w:szCs w:val="22"/>
        </w:rPr>
        <w:tab/>
      </w:r>
      <w:r w:rsidRPr="00916F2D">
        <w:rPr>
          <w:rFonts w:asciiTheme="minorHAnsi" w:hAnsiTheme="minorHAnsi" w:cstheme="minorHAnsi"/>
          <w:b/>
          <w:sz w:val="22"/>
          <w:szCs w:val="22"/>
        </w:rPr>
        <w:t>Be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cc</w:t>
      </w:r>
      <w:r w:rsidRPr="00916F2D">
        <w:rPr>
          <w:rFonts w:asciiTheme="minorHAnsi" w:hAnsiTheme="minorHAnsi" w:cstheme="minorHAnsi"/>
          <w:b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z w:val="22"/>
          <w:szCs w:val="22"/>
        </w:rPr>
        <w:t>t in yo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>iti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g styl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. Use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short,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, 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riptive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ph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ther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than long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 xml:space="preserve">s or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ragraphs. K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16F2D">
        <w:rPr>
          <w:rFonts w:asciiTheme="minorHAnsi" w:hAnsiTheme="minorHAnsi" w:cstheme="minorHAnsi"/>
          <w:sz w:val="22"/>
          <w:szCs w:val="22"/>
        </w:rPr>
        <w:t>p it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to one or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>o 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s, pr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,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unless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 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ve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tensive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le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nt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</w:p>
    <w:p w14:paraId="5E33028F" w14:textId="77777777" w:rsidR="002926AA" w:rsidRPr="00916F2D" w:rsidRDefault="002926AA" w:rsidP="00916F2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5F60E99" w14:textId="77777777" w:rsidR="002926AA" w:rsidRPr="00916F2D" w:rsidRDefault="00916F2D" w:rsidP="00916F2D">
      <w:pPr>
        <w:tabs>
          <w:tab w:val="left" w:pos="820"/>
        </w:tabs>
        <w:ind w:left="820" w:right="92" w:hanging="36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16F2D">
        <w:rPr>
          <w:rFonts w:asciiTheme="minorHAnsi" w:eastAsia="Segoe MDL2 Assets" w:hAnsiTheme="minorHAnsi" w:cstheme="minorHAnsi"/>
          <w:sz w:val="22"/>
          <w:szCs w:val="22"/>
        </w:rPr>
        <w:tab/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gin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t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16F2D">
        <w:rPr>
          <w:rFonts w:asciiTheme="minorHAnsi" w:hAnsiTheme="minorHAnsi" w:cstheme="minorHAnsi"/>
          <w:b/>
          <w:sz w:val="22"/>
          <w:szCs w:val="22"/>
        </w:rPr>
        <w:t>ith a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z w:val="22"/>
          <w:szCs w:val="22"/>
        </w:rPr>
        <w:t>tion v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16F2D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.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 of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 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rbs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>ould be: d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ft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d, org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d,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ouns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led,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luat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d.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ss sk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 xml:space="preserve">s,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916F2D">
        <w:rPr>
          <w:rFonts w:asciiTheme="minorHAnsi" w:hAnsiTheme="minorHAnsi" w:cstheme="minorHAnsi"/>
          <w:sz w:val="22"/>
          <w:szCs w:val="22"/>
        </w:rPr>
        <w:t>omp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ish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nts,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tr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 xml:space="preserve">ths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qu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fi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ons.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Do n</w:t>
      </w:r>
      <w:r w:rsidRPr="00916F2D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 xml:space="preserve"> use the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me v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rbs</w:t>
      </w:r>
      <w:r w:rsidRPr="00916F2D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e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ted</w:t>
      </w:r>
      <w:r w:rsidRPr="00916F2D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l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to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ribe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r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 xml:space="preserve">.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 xml:space="preserve">k out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on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rbs” in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ici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ument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y for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mo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sugg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</w:p>
    <w:p w14:paraId="2B9AFDF1" w14:textId="77777777" w:rsidR="002926AA" w:rsidRPr="00916F2D" w:rsidRDefault="002926AA" w:rsidP="00916F2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40CD1C7" w14:textId="77777777" w:rsidR="002926AA" w:rsidRPr="00916F2D" w:rsidRDefault="00916F2D" w:rsidP="00916F2D">
      <w:pPr>
        <w:tabs>
          <w:tab w:val="left" w:pos="820"/>
        </w:tabs>
        <w:ind w:left="820" w:right="113" w:hanging="36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16F2D">
        <w:rPr>
          <w:rFonts w:asciiTheme="minorHAnsi" w:eastAsia="Segoe MDL2 Assets" w:hAnsiTheme="minorHAnsi" w:cstheme="minorHAnsi"/>
          <w:sz w:val="22"/>
          <w:szCs w:val="22"/>
        </w:rPr>
        <w:tab/>
      </w:r>
      <w:r w:rsidRPr="00916F2D">
        <w:rPr>
          <w:rFonts w:asciiTheme="minorHAnsi" w:hAnsiTheme="minorHAnsi" w:cstheme="minorHAnsi"/>
          <w:b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re</w:t>
      </w:r>
      <w:r w:rsidRPr="00916F2D">
        <w:rPr>
          <w:rFonts w:asciiTheme="minorHAnsi" w:hAnsiTheme="minorHAnsi" w:cstheme="minorHAnsi"/>
          <w:b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916F2D">
        <w:rPr>
          <w:rFonts w:asciiTheme="minorHAnsi" w:hAnsiTheme="minorHAnsi" w:cstheme="minorHAnsi"/>
          <w:b/>
          <w:sz w:val="22"/>
          <w:szCs w:val="22"/>
        </w:rPr>
        <w:t>.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Use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ons to 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lp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 th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s pro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 xml:space="preserve">ss.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memb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r,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th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 xml:space="preserve">g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u put on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our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sume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u m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16F2D">
        <w:rPr>
          <w:rFonts w:asciiTheme="minorHAnsi" w:hAnsiTheme="minorHAnsi" w:cstheme="minorHAnsi"/>
          <w:sz w:val="22"/>
          <w:szCs w:val="22"/>
        </w:rPr>
        <w:t>sk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bout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n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 in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rvi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w, so be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re it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is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916F2D">
        <w:rPr>
          <w:rFonts w:asciiTheme="minorHAnsi" w:hAnsiTheme="minorHAnsi" w:cstheme="minorHAnsi"/>
          <w:sz w:val="22"/>
          <w:szCs w:val="22"/>
        </w:rPr>
        <w:t>ur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te.</w:t>
      </w:r>
    </w:p>
    <w:p w14:paraId="2AD8A738" w14:textId="77777777" w:rsidR="002926AA" w:rsidRPr="00916F2D" w:rsidRDefault="002926AA" w:rsidP="00916F2D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493E6C9" w14:textId="77777777" w:rsidR="002926AA" w:rsidRPr="00916F2D" w:rsidRDefault="00916F2D" w:rsidP="00916F2D">
      <w:pPr>
        <w:tabs>
          <w:tab w:val="left" w:pos="820"/>
        </w:tabs>
        <w:ind w:left="820" w:right="151" w:hanging="360"/>
        <w:rPr>
          <w:rFonts w:asciiTheme="minorHAnsi" w:hAnsiTheme="minorHAnsi" w:cstheme="minorHAnsi"/>
          <w:sz w:val="22"/>
          <w:szCs w:val="22"/>
        </w:rPr>
        <w:sectPr w:rsidR="002926AA" w:rsidRPr="00916F2D">
          <w:pgSz w:w="12240" w:h="15840"/>
          <w:pgMar w:top="1380" w:right="1360" w:bottom="280" w:left="1340" w:header="720" w:footer="720" w:gutter="0"/>
          <w:cols w:space="720"/>
        </w:sectPr>
      </w:pPr>
      <w:r w:rsidRPr="00916F2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16F2D">
        <w:rPr>
          <w:rFonts w:asciiTheme="minorHAnsi" w:eastAsia="Segoe MDL2 Assets" w:hAnsiTheme="minorHAnsi" w:cstheme="minorHAnsi"/>
          <w:sz w:val="22"/>
          <w:szCs w:val="22"/>
        </w:rPr>
        <w:tab/>
      </w:r>
      <w:r w:rsidRPr="00916F2D">
        <w:rPr>
          <w:rFonts w:asciiTheme="minorHAnsi" w:hAnsiTheme="minorHAnsi" w:cstheme="minorHAnsi"/>
          <w:b/>
          <w:sz w:val="22"/>
          <w:szCs w:val="22"/>
        </w:rPr>
        <w:t>Have a dra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16F2D">
        <w:rPr>
          <w:rFonts w:asciiTheme="minorHAnsi" w:hAnsiTheme="minorHAnsi" w:cstheme="minorHAnsi"/>
          <w:b/>
          <w:sz w:val="22"/>
          <w:szCs w:val="22"/>
        </w:rPr>
        <w:t>t of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yo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re</w:t>
      </w:r>
      <w:r w:rsidRPr="00916F2D">
        <w:rPr>
          <w:rFonts w:asciiTheme="minorHAnsi" w:hAnsiTheme="minorHAnsi" w:cstheme="minorHAnsi"/>
          <w:b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b/>
          <w:sz w:val="22"/>
          <w:szCs w:val="22"/>
        </w:rPr>
        <w:t>vie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z w:val="22"/>
          <w:szCs w:val="22"/>
        </w:rPr>
        <w:t>.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 xml:space="preserve">ing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fi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st 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sume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ici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, it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will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uto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vie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we</w:t>
      </w:r>
      <w:r w:rsidRPr="00916F2D">
        <w:rPr>
          <w:rFonts w:asciiTheme="minorHAnsi" w:hAnsiTheme="minorHAnsi" w:cstheme="minorHAnsi"/>
          <w:sz w:val="22"/>
          <w:szCs w:val="22"/>
        </w:rPr>
        <w:t xml:space="preserve">d 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16F2D">
        <w:rPr>
          <w:rFonts w:asciiTheme="minorHAnsi" w:hAnsiTheme="minorHAnsi" w:cstheme="minorHAnsi"/>
          <w:sz w:val="22"/>
          <w:szCs w:val="22"/>
        </w:rPr>
        <w:t>r 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You 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dule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poin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 xml:space="preserve">ment </w:t>
      </w:r>
      <w:r w:rsidRPr="00916F2D">
        <w:rPr>
          <w:rFonts w:asciiTheme="minorHAnsi" w:hAnsiTheme="minorHAnsi" w:cstheme="minorHAnsi"/>
          <w:sz w:val="22"/>
          <w:szCs w:val="22"/>
        </w:rPr>
        <w:t>with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ca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dvisor to 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sz w:val="22"/>
          <w:szCs w:val="22"/>
        </w:rPr>
        <w:t>sume.</w:t>
      </w:r>
      <w:r w:rsidRPr="00916F2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t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so be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lpful to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sk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ntor or pro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916F2D">
        <w:rPr>
          <w:rFonts w:asciiTheme="minorHAnsi" w:hAnsiTheme="minorHAnsi" w:cstheme="minorHAnsi"/>
          <w:sz w:val="22"/>
          <w:szCs w:val="22"/>
        </w:rPr>
        <w:t>ss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l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our job ta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t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to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view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sume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 xml:space="preserve">or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>hni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ur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916F2D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n,</w:t>
      </w:r>
      <w:r w:rsidRPr="00916F2D">
        <w:rPr>
          <w:rFonts w:asciiTheme="minorHAnsi" w:hAnsiTheme="minorHAnsi" w:cstheme="minorHAnsi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make</w:t>
      </w:r>
      <w:r w:rsidRPr="00916F2D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y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 xml:space="preserve">our 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f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 xml:space="preserve">inal 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vis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 xml:space="preserve">ons 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nd p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oof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ea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 xml:space="preserve">d </w:t>
      </w:r>
      <w:r w:rsidRPr="00916F2D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w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916F2D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</w:p>
    <w:p w14:paraId="490985E2" w14:textId="77777777" w:rsidR="002926AA" w:rsidRPr="00916F2D" w:rsidRDefault="00916F2D" w:rsidP="00916F2D">
      <w:pPr>
        <w:spacing w:before="77"/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lastRenderedPageBreak/>
        <w:t>RE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S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U</w:t>
      </w:r>
      <w:r w:rsidRPr="00916F2D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M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 CONT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E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NT</w:t>
      </w:r>
    </w:p>
    <w:p w14:paraId="0D621947" w14:textId="77777777" w:rsidR="002926AA" w:rsidRPr="00916F2D" w:rsidRDefault="002926AA" w:rsidP="00916F2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7707B09" w14:textId="77777777" w:rsidR="002926AA" w:rsidRPr="00916F2D" w:rsidRDefault="00916F2D" w:rsidP="00916F2D">
      <w:pPr>
        <w:spacing w:before="29"/>
        <w:ind w:left="100" w:right="202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The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l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sume lists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ons on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on, 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other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 xml:space="preserve">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d m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inclu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other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ori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 s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h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 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rso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l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nte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sz w:val="22"/>
          <w:szCs w:val="22"/>
        </w:rPr>
        <w:t>sts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or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z w:val="22"/>
          <w:szCs w:val="22"/>
        </w:rPr>
        <w:t>uni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invo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ment.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main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of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 xml:space="preserve">ur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sume is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o pr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nt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most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lev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nfo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mation about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u with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ted sp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</w:p>
    <w:p w14:paraId="012CAB44" w14:textId="77777777" w:rsidR="002926AA" w:rsidRPr="00916F2D" w:rsidRDefault="002926AA" w:rsidP="00916F2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9B2FC83" w14:textId="77777777" w:rsidR="002926AA" w:rsidRPr="00916F2D" w:rsidRDefault="00916F2D" w:rsidP="00916F2D">
      <w:pPr>
        <w:ind w:left="1540" w:right="621" w:hanging="144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z w:val="22"/>
          <w:szCs w:val="22"/>
          <w:u w:val="thick" w:color="000000"/>
        </w:rPr>
        <w:t>H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D</w:t>
      </w:r>
      <w:r w:rsidRPr="00916F2D">
        <w:rPr>
          <w:rFonts w:asciiTheme="minorHAnsi" w:hAnsiTheme="minorHAnsi" w:cstheme="minorHAnsi"/>
          <w:b/>
          <w:sz w:val="22"/>
          <w:szCs w:val="22"/>
          <w:u w:val="thick" w:color="000000"/>
        </w:rPr>
        <w:t>ER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     </w:t>
      </w:r>
      <w:r w:rsidRPr="00916F2D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me,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dd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ss, phone 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mbe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 xml:space="preserve">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mail (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rab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 xml:space="preserve">y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our Mitch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ll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 xml:space="preserve">ine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ddr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ss).</w:t>
      </w:r>
    </w:p>
    <w:p w14:paraId="528DF8E5" w14:textId="77777777" w:rsidR="002926AA" w:rsidRPr="00916F2D" w:rsidRDefault="002926AA" w:rsidP="00916F2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B923D3A" w14:textId="77777777" w:rsidR="002926AA" w:rsidRPr="00916F2D" w:rsidRDefault="00916F2D" w:rsidP="00916F2D">
      <w:pPr>
        <w:ind w:left="100"/>
        <w:rPr>
          <w:rFonts w:asciiTheme="minorHAnsi" w:eastAsia="Freestyle Script" w:hAnsiTheme="minorHAnsi" w:cstheme="minorHAnsi"/>
          <w:sz w:val="22"/>
          <w:szCs w:val="22"/>
        </w:rPr>
      </w:pPr>
      <w:r w:rsidRPr="00916F2D">
        <w:rPr>
          <w:rFonts w:asciiTheme="minorHAnsi" w:eastAsia="Freestyle Script" w:hAnsiTheme="minorHAnsi" w:cstheme="minorHAnsi"/>
          <w:spacing w:val="2"/>
          <w:sz w:val="22"/>
          <w:szCs w:val="22"/>
        </w:rPr>
        <w:t>T</w:t>
      </w:r>
      <w:r w:rsidRPr="00916F2D">
        <w:rPr>
          <w:rFonts w:asciiTheme="minorHAnsi" w:eastAsia="Freestyle Script" w:hAnsiTheme="minorHAnsi" w:cstheme="minorHAnsi"/>
          <w:spacing w:val="-1"/>
          <w:sz w:val="22"/>
          <w:szCs w:val="22"/>
        </w:rPr>
        <w:t>I</w:t>
      </w:r>
      <w:r w:rsidRPr="00916F2D">
        <w:rPr>
          <w:rFonts w:asciiTheme="minorHAnsi" w:eastAsia="Freestyle Script" w:hAnsiTheme="minorHAnsi" w:cstheme="minorHAnsi"/>
          <w:sz w:val="22"/>
          <w:szCs w:val="22"/>
        </w:rPr>
        <w:t>P</w:t>
      </w:r>
      <w:r w:rsidRPr="00916F2D">
        <w:rPr>
          <w:rFonts w:asciiTheme="minorHAnsi" w:eastAsia="Freestyle Script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eastAsia="Freestyle Script" w:hAnsiTheme="minorHAnsi" w:cstheme="minorHAnsi"/>
          <w:sz w:val="22"/>
          <w:szCs w:val="22"/>
        </w:rPr>
        <w:t>:</w:t>
      </w:r>
    </w:p>
    <w:p w14:paraId="24439591" w14:textId="77777777" w:rsidR="002926AA" w:rsidRPr="00916F2D" w:rsidRDefault="002926AA" w:rsidP="00916F2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FCD97B1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1D414E19" w14:textId="77777777" w:rsidR="002926AA" w:rsidRPr="00916F2D" w:rsidRDefault="00916F2D" w:rsidP="00916F2D">
      <w:pPr>
        <w:ind w:left="100" w:right="109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ke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sure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 is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to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16F2D">
        <w:rPr>
          <w:rFonts w:asciiTheme="minorHAnsi" w:hAnsiTheme="minorHAnsi" w:cstheme="minorHAnsi"/>
          <w:sz w:val="22"/>
          <w:szCs w:val="22"/>
        </w:rPr>
        <w:t>d. Yo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r n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me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hould be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font si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(1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16F2D">
        <w:rPr>
          <w:rFonts w:asciiTheme="minorHAnsi" w:hAnsiTheme="minorHAnsi" w:cstheme="minorHAnsi"/>
          <w:sz w:val="22"/>
          <w:szCs w:val="22"/>
        </w:rPr>
        <w:t>16 pt). Th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re ma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s to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ve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sume,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: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hone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num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mail ad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>n be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>ritten on one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in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r.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dd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mbol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(~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or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ther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mbo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)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to sep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te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ddr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ss, phone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mail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ddr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ss.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move the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rlink in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mail ad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ss 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using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 xml:space="preserve">ht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k of the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mous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</w:p>
    <w:p w14:paraId="6D5DE507" w14:textId="77777777" w:rsidR="002926AA" w:rsidRPr="00916F2D" w:rsidRDefault="002926AA" w:rsidP="00916F2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628367A" w14:textId="77777777" w:rsidR="002926AA" w:rsidRPr="00916F2D" w:rsidRDefault="00916F2D" w:rsidP="00916F2D">
      <w:pPr>
        <w:ind w:left="100" w:right="241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ke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sure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that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16F2D">
        <w:rPr>
          <w:rFonts w:asciiTheme="minorHAnsi" w:hAnsiTheme="minorHAnsi" w:cstheme="minorHAnsi"/>
          <w:sz w:val="22"/>
          <w:szCs w:val="22"/>
        </w:rPr>
        <w:t xml:space="preserve">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nfo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mation (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ss,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phon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mail) is c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nt. Empl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l use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s info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mat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 to cont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 if 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dule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 in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916F2D">
        <w:rPr>
          <w:rFonts w:asciiTheme="minorHAnsi" w:hAnsiTheme="minorHAnsi" w:cstheme="minorHAnsi"/>
          <w:sz w:val="22"/>
          <w:szCs w:val="22"/>
        </w:rPr>
        <w:t>rvi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w.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ke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sure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that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r voic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mail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16F2D">
        <w:rPr>
          <w:rFonts w:asciiTheme="minorHAnsi" w:hAnsiTheme="minorHAnsi" w:cstheme="minorHAnsi"/>
          <w:sz w:val="22"/>
          <w:szCs w:val="22"/>
        </w:rPr>
        <w:t>mail add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sses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pro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and th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k these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on 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re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ular 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</w:p>
    <w:p w14:paraId="0FBEC6C2" w14:textId="77777777" w:rsidR="002926AA" w:rsidRPr="00916F2D" w:rsidRDefault="002926AA" w:rsidP="00916F2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4DBAB30" w14:textId="77777777" w:rsidR="002926AA" w:rsidRPr="00916F2D" w:rsidRDefault="00916F2D" w:rsidP="00916F2D">
      <w:pPr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H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E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A</w:t>
      </w:r>
      <w:r w:rsidRPr="00916F2D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D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ER EX</w:t>
      </w:r>
      <w:r w:rsidRPr="00916F2D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AM</w:t>
      </w:r>
      <w:r w:rsidRPr="00916F2D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thick" w:color="000000"/>
        </w:rPr>
        <w:t>P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LE</w:t>
      </w:r>
      <w:r w:rsidRPr="00916F2D">
        <w:rPr>
          <w:rFonts w:asciiTheme="minorHAnsi" w:hAnsiTheme="minorHAnsi" w:cstheme="minorHAnsi"/>
          <w:b/>
          <w:spacing w:val="3"/>
          <w:position w:val="-1"/>
          <w:sz w:val="22"/>
          <w:szCs w:val="22"/>
          <w:u w:val="thick" w:color="000000"/>
        </w:rPr>
        <w:t>S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:</w:t>
      </w:r>
    </w:p>
    <w:p w14:paraId="1A431872" w14:textId="77777777" w:rsidR="002926AA" w:rsidRPr="00916F2D" w:rsidRDefault="002926AA" w:rsidP="00916F2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B0D963F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7349B7A4" w14:textId="77777777" w:rsidR="002926AA" w:rsidRPr="00916F2D" w:rsidRDefault="00916F2D" w:rsidP="00916F2D">
      <w:pPr>
        <w:spacing w:before="24"/>
        <w:ind w:left="3677" w:right="3676"/>
        <w:jc w:val="center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z w:val="22"/>
          <w:szCs w:val="22"/>
        </w:rPr>
        <w:t>Su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z w:val="22"/>
          <w:szCs w:val="22"/>
        </w:rPr>
        <w:t>.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Jo</w:t>
      </w:r>
      <w:r w:rsidRPr="00916F2D">
        <w:rPr>
          <w:rFonts w:asciiTheme="minorHAnsi" w:hAnsiTheme="minorHAnsi" w:cstheme="minorHAnsi"/>
          <w:b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z w:val="22"/>
          <w:szCs w:val="22"/>
        </w:rPr>
        <w:t>n</w:t>
      </w:r>
    </w:p>
    <w:p w14:paraId="6E16F6BA" w14:textId="77777777" w:rsidR="002926AA" w:rsidRPr="00916F2D" w:rsidRDefault="00916F2D" w:rsidP="00916F2D">
      <w:pPr>
        <w:ind w:left="2753" w:right="2753"/>
        <w:jc w:val="center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1122 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16F2D">
        <w:rPr>
          <w:rFonts w:asciiTheme="minorHAnsi" w:hAnsiTheme="minorHAnsi" w:cstheme="minorHAnsi"/>
          <w:sz w:val="22"/>
          <w:szCs w:val="22"/>
        </w:rPr>
        <w:t>nd 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,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 xml:space="preserve">t.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ul, MN 55105</w:t>
      </w:r>
    </w:p>
    <w:p w14:paraId="020429FF" w14:textId="77777777" w:rsidR="002926AA" w:rsidRPr="00916F2D" w:rsidRDefault="00916F2D" w:rsidP="00916F2D">
      <w:pPr>
        <w:ind w:left="2167" w:right="2167"/>
        <w:jc w:val="center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651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16F2D">
        <w:rPr>
          <w:rFonts w:asciiTheme="minorHAnsi" w:hAnsiTheme="minorHAnsi" w:cstheme="minorHAnsi"/>
          <w:sz w:val="22"/>
          <w:szCs w:val="22"/>
        </w:rPr>
        <w:t>69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-</w:t>
      </w:r>
      <w:hyperlink r:id="rId5">
        <w:r w:rsidRPr="00916F2D">
          <w:rPr>
            <w:rFonts w:asciiTheme="minorHAnsi" w:hAnsiTheme="minorHAnsi" w:cstheme="minorHAnsi"/>
            <w:sz w:val="22"/>
            <w:szCs w:val="22"/>
          </w:rPr>
          <w:t>1234 ~ susan.j</w:t>
        </w:r>
        <w:r w:rsidRPr="00916F2D">
          <w:rPr>
            <w:rFonts w:asciiTheme="minorHAnsi" w:hAnsiTheme="minorHAnsi" w:cstheme="minorHAnsi"/>
            <w:spacing w:val="2"/>
            <w:sz w:val="22"/>
            <w:szCs w:val="22"/>
          </w:rPr>
          <w:t>o</w:t>
        </w:r>
        <w:r w:rsidRPr="00916F2D">
          <w:rPr>
            <w:rFonts w:asciiTheme="minorHAnsi" w:hAnsiTheme="minorHAnsi" w:cstheme="minorHAnsi"/>
            <w:sz w:val="22"/>
            <w:szCs w:val="22"/>
          </w:rPr>
          <w:t>hnson@m</w:t>
        </w:r>
        <w:r w:rsidRPr="00916F2D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916F2D">
          <w:rPr>
            <w:rFonts w:asciiTheme="minorHAnsi" w:hAnsiTheme="minorHAnsi" w:cstheme="minorHAnsi"/>
            <w:sz w:val="22"/>
            <w:szCs w:val="22"/>
          </w:rPr>
          <w:t>tch</w:t>
        </w:r>
        <w:r w:rsidRPr="00916F2D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916F2D">
          <w:rPr>
            <w:rFonts w:asciiTheme="minorHAnsi" w:hAnsiTheme="minorHAnsi" w:cstheme="minorHAnsi"/>
            <w:sz w:val="22"/>
            <w:szCs w:val="22"/>
          </w:rPr>
          <w:t>l</w:t>
        </w:r>
        <w:r w:rsidRPr="00916F2D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916F2D">
          <w:rPr>
            <w:rFonts w:asciiTheme="minorHAnsi" w:hAnsiTheme="minorHAnsi" w:cstheme="minorHAnsi"/>
            <w:sz w:val="22"/>
            <w:szCs w:val="22"/>
          </w:rPr>
          <w:t>h</w:t>
        </w:r>
        <w:r w:rsidRPr="00916F2D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916F2D">
          <w:rPr>
            <w:rFonts w:asciiTheme="minorHAnsi" w:hAnsiTheme="minorHAnsi" w:cstheme="minorHAnsi"/>
            <w:sz w:val="22"/>
            <w:szCs w:val="22"/>
          </w:rPr>
          <w:t>m</w:t>
        </w:r>
        <w:r w:rsidRPr="00916F2D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916F2D">
          <w:rPr>
            <w:rFonts w:asciiTheme="minorHAnsi" w:hAnsiTheme="minorHAnsi" w:cstheme="minorHAnsi"/>
            <w:sz w:val="22"/>
            <w:szCs w:val="22"/>
          </w:rPr>
          <w:t>ine.</w:t>
        </w:r>
        <w:r w:rsidRPr="00916F2D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916F2D">
          <w:rPr>
            <w:rFonts w:asciiTheme="minorHAnsi" w:hAnsiTheme="minorHAnsi" w:cstheme="minorHAnsi"/>
            <w:sz w:val="22"/>
            <w:szCs w:val="22"/>
          </w:rPr>
          <w:t>du</w:t>
        </w:r>
      </w:hyperlink>
    </w:p>
    <w:p w14:paraId="74CBC8D1" w14:textId="77777777" w:rsidR="002926AA" w:rsidRPr="00916F2D" w:rsidRDefault="002926AA" w:rsidP="00916F2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8E3E813" w14:textId="77777777" w:rsidR="002926AA" w:rsidRPr="00916F2D" w:rsidRDefault="00916F2D" w:rsidP="00916F2D">
      <w:pPr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pict w14:anchorId="3AE8BBDF">
          <v:group id="_x0000_s1053" style="position:absolute;left:0;text-align:left;margin-left:71.3pt;margin-top:14.6pt;width:373.85pt;height:1.5pt;z-index:-251665920;mso-position-horizontal-relative:page" coordorigin="1426,292" coordsize="7477,30">
            <v:shape id="_x0000_s1055" style="position:absolute;left:1440;top:306;width:7448;height:0" coordorigin="1440,306" coordsize="7448,0" path="m1440,306r7449,e" filled="f" strokeweight="1.42pt">
              <v:path arrowok="t"/>
            </v:shape>
            <v:shape id="_x0000_s1054" style="position:absolute;left:3567;top:313;width:5319;height:0" coordorigin="3567,313" coordsize="5319,0" path="m3567,313r5319,e" filled="f" strokeweight=".31203mm">
              <v:path arrowok="t"/>
            </v:shape>
            <w10:wrap anchorx="page"/>
          </v:group>
        </w:pic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</w:rPr>
        <w:t>Su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</w:rPr>
        <w:t xml:space="preserve">n </w:t>
      </w:r>
      <w:r w:rsidRPr="00916F2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</w:rPr>
        <w:t>.</w:t>
      </w:r>
      <w:r w:rsidRPr="00916F2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Jo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</w:p>
    <w:p w14:paraId="6A4AEBE7" w14:textId="77777777" w:rsidR="002926AA" w:rsidRPr="00916F2D" w:rsidRDefault="002926AA" w:rsidP="00916F2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748F64D" w14:textId="77777777" w:rsidR="002926AA" w:rsidRPr="00916F2D" w:rsidRDefault="00916F2D" w:rsidP="00916F2D">
      <w:pPr>
        <w:spacing w:before="30"/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1122 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16F2D">
        <w:rPr>
          <w:rFonts w:asciiTheme="minorHAnsi" w:hAnsiTheme="minorHAnsi" w:cstheme="minorHAnsi"/>
          <w:sz w:val="22"/>
          <w:szCs w:val="22"/>
        </w:rPr>
        <w:t>nd 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,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 xml:space="preserve">t.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ul, MN 55105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 651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16F2D">
        <w:rPr>
          <w:rFonts w:asciiTheme="minorHAnsi" w:hAnsiTheme="minorHAnsi" w:cstheme="minorHAnsi"/>
          <w:sz w:val="22"/>
          <w:szCs w:val="22"/>
        </w:rPr>
        <w:t>699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16F2D">
        <w:rPr>
          <w:rFonts w:asciiTheme="minorHAnsi" w:hAnsiTheme="minorHAnsi" w:cstheme="minorHAnsi"/>
          <w:sz w:val="22"/>
          <w:szCs w:val="22"/>
        </w:rPr>
        <w:t>1234  sus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hyperlink r:id="rId6">
        <w:r w:rsidRPr="00916F2D">
          <w:rPr>
            <w:rFonts w:asciiTheme="minorHAnsi" w:hAnsiTheme="minorHAnsi" w:cstheme="minorHAnsi"/>
            <w:sz w:val="22"/>
            <w:szCs w:val="22"/>
          </w:rPr>
          <w:t>n.johnson@m</w:t>
        </w:r>
        <w:r w:rsidRPr="00916F2D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916F2D">
          <w:rPr>
            <w:rFonts w:asciiTheme="minorHAnsi" w:hAnsiTheme="minorHAnsi" w:cstheme="minorHAnsi"/>
            <w:sz w:val="22"/>
            <w:szCs w:val="22"/>
          </w:rPr>
          <w:t>tch</w:t>
        </w:r>
        <w:r w:rsidRPr="00916F2D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916F2D">
          <w:rPr>
            <w:rFonts w:asciiTheme="minorHAnsi" w:hAnsiTheme="minorHAnsi" w:cstheme="minorHAnsi"/>
            <w:sz w:val="22"/>
            <w:szCs w:val="22"/>
          </w:rPr>
          <w:t>l</w:t>
        </w:r>
        <w:r w:rsidRPr="00916F2D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916F2D">
          <w:rPr>
            <w:rFonts w:asciiTheme="minorHAnsi" w:hAnsiTheme="minorHAnsi" w:cstheme="minorHAnsi"/>
            <w:sz w:val="22"/>
            <w:szCs w:val="22"/>
          </w:rPr>
          <w:t>h</w:t>
        </w:r>
        <w:r w:rsidRPr="00916F2D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916F2D">
          <w:rPr>
            <w:rFonts w:asciiTheme="minorHAnsi" w:hAnsiTheme="minorHAnsi" w:cstheme="minorHAnsi"/>
            <w:sz w:val="22"/>
            <w:szCs w:val="22"/>
          </w:rPr>
          <w:t>m</w:t>
        </w:r>
        <w:r w:rsidRPr="00916F2D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916F2D">
          <w:rPr>
            <w:rFonts w:asciiTheme="minorHAnsi" w:hAnsiTheme="minorHAnsi" w:cstheme="minorHAnsi"/>
            <w:sz w:val="22"/>
            <w:szCs w:val="22"/>
          </w:rPr>
          <w:t>ine.</w:t>
        </w:r>
        <w:r w:rsidRPr="00916F2D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916F2D">
          <w:rPr>
            <w:rFonts w:asciiTheme="minorHAnsi" w:hAnsiTheme="minorHAnsi" w:cstheme="minorHAnsi"/>
            <w:sz w:val="22"/>
            <w:szCs w:val="22"/>
          </w:rPr>
          <w:t>du</w:t>
        </w:r>
      </w:hyperlink>
    </w:p>
    <w:p w14:paraId="251DCBB4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031C892B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78C6E2C0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00F5DF6F" w14:textId="77777777" w:rsidR="002926AA" w:rsidRPr="00916F2D" w:rsidRDefault="002926AA" w:rsidP="00916F2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3895D4B" w14:textId="77777777" w:rsidR="002926AA" w:rsidRPr="00916F2D" w:rsidRDefault="00916F2D" w:rsidP="00916F2D">
      <w:pPr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ED</w:t>
      </w:r>
      <w:r w:rsidRPr="00916F2D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U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C</w:t>
      </w:r>
      <w:r w:rsidRPr="00916F2D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A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TION</w:t>
      </w:r>
    </w:p>
    <w:p w14:paraId="77CCFA62" w14:textId="77777777" w:rsidR="002926AA" w:rsidRPr="00916F2D" w:rsidRDefault="002926AA" w:rsidP="00916F2D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DAE7BD0" w14:textId="77777777" w:rsidR="002926AA" w:rsidRPr="00916F2D" w:rsidRDefault="00916F2D" w:rsidP="00916F2D">
      <w:pPr>
        <w:spacing w:before="29"/>
        <w:ind w:left="100" w:right="109"/>
        <w:rPr>
          <w:rFonts w:asciiTheme="minorHAnsi" w:hAnsiTheme="minorHAnsi" w:cstheme="minorHAnsi"/>
          <w:sz w:val="22"/>
          <w:szCs w:val="22"/>
        </w:rPr>
        <w:sectPr w:rsidR="002926AA" w:rsidRPr="00916F2D">
          <w:pgSz w:w="12240" w:h="15840"/>
          <w:pgMar w:top="1360" w:right="1340" w:bottom="280" w:left="1340" w:header="720" w:footer="720" w:gutter="0"/>
          <w:cols w:space="720"/>
        </w:sectPr>
      </w:pPr>
      <w:r w:rsidRPr="00916F2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ist</w:t>
      </w:r>
      <w:r w:rsidRPr="00916F2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/un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st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te,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du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(not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d).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lude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vi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 xml:space="preserve">ies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hono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s 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m bo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 und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16F2D">
        <w:rPr>
          <w:rFonts w:asciiTheme="minorHAnsi" w:hAnsiTheme="minorHAnsi" w:cstheme="minorHAnsi"/>
          <w:sz w:val="22"/>
          <w:szCs w:val="22"/>
        </w:rPr>
        <w:t>du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hool and 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w 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hool.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ist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GPA /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lass 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nk / and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op %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of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ss, esp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>ial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if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rti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ipating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in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16F2D">
        <w:rPr>
          <w:rFonts w:asciiTheme="minorHAnsi" w:hAnsiTheme="minorHAnsi" w:cstheme="minorHAnsi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mpus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rvi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wi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</w:p>
    <w:p w14:paraId="79D097ED" w14:textId="77777777" w:rsidR="002926AA" w:rsidRPr="00916F2D" w:rsidRDefault="00916F2D" w:rsidP="00916F2D">
      <w:pPr>
        <w:spacing w:before="59"/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lastRenderedPageBreak/>
        <w:t>ED</w:t>
      </w:r>
      <w:r w:rsidRPr="00916F2D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U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C</w:t>
      </w:r>
      <w:r w:rsidRPr="00916F2D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A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 xml:space="preserve">TION 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E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NTRY EX</w:t>
      </w:r>
      <w:r w:rsidRPr="00916F2D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A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M</w:t>
      </w:r>
      <w:r w:rsidRPr="00916F2D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thick" w:color="000000"/>
        </w:rPr>
        <w:t>P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LE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S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:</w:t>
      </w:r>
    </w:p>
    <w:p w14:paraId="5261563C" w14:textId="77777777" w:rsidR="002926AA" w:rsidRPr="00916F2D" w:rsidRDefault="002926AA" w:rsidP="00916F2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B360E71" w14:textId="77777777" w:rsidR="002926AA" w:rsidRPr="00916F2D" w:rsidRDefault="00916F2D" w:rsidP="00916F2D">
      <w:pPr>
        <w:spacing w:before="29"/>
        <w:ind w:left="100" w:right="4636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>it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ll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in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z w:val="22"/>
          <w:szCs w:val="22"/>
        </w:rPr>
        <w:t>ool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of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16F2D">
        <w:rPr>
          <w:rFonts w:asciiTheme="minorHAnsi" w:hAnsiTheme="minorHAnsi" w:cstheme="minorHAnsi"/>
          <w:b/>
          <w:sz w:val="22"/>
          <w:szCs w:val="22"/>
        </w:rPr>
        <w:t>,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 xml:space="preserve">t.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ul, MN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16F2D">
        <w:rPr>
          <w:rFonts w:asciiTheme="minorHAnsi" w:hAnsiTheme="minorHAnsi" w:cstheme="minorHAnsi"/>
          <w:sz w:val="22"/>
          <w:szCs w:val="22"/>
        </w:rPr>
        <w:t xml:space="preserve">uris </w:t>
      </w:r>
      <w:r w:rsidRPr="00916F2D">
        <w:rPr>
          <w:rFonts w:asciiTheme="minorHAnsi" w:hAnsiTheme="minorHAnsi" w:cstheme="minorHAnsi"/>
          <w:sz w:val="22"/>
          <w:szCs w:val="22"/>
        </w:rPr>
        <w:t>Do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tor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 xml:space="preserve">ted,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ne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2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916F2D">
        <w:rPr>
          <w:rFonts w:asciiTheme="minorHAnsi" w:hAnsiTheme="minorHAnsi" w:cstheme="minorHAnsi"/>
          <w:sz w:val="22"/>
          <w:szCs w:val="22"/>
        </w:rPr>
        <w:t>18</w:t>
      </w:r>
    </w:p>
    <w:p w14:paraId="63D4EC4D" w14:textId="77777777" w:rsidR="002926AA" w:rsidRPr="00916F2D" w:rsidRDefault="00916F2D" w:rsidP="00916F2D">
      <w:pPr>
        <w:ind w:left="46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.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z w:val="22"/>
          <w:szCs w:val="22"/>
        </w:rPr>
        <w:t>.A.:</w:t>
      </w:r>
      <w:r w:rsidRPr="00916F2D">
        <w:rPr>
          <w:rFonts w:asciiTheme="minorHAnsi" w:hAnsiTheme="minorHAnsi" w:cstheme="minorHAnsi"/>
          <w:b/>
          <w:spacing w:val="59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2.97 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Class R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nk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916F2D">
        <w:rPr>
          <w:rFonts w:asciiTheme="minorHAnsi" w:hAnsiTheme="minorHAnsi" w:cstheme="minorHAnsi"/>
          <w:sz w:val="22"/>
          <w:szCs w:val="22"/>
        </w:rPr>
        <w:t>100/300 (Top 33.3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%</w:t>
      </w:r>
      <w:r w:rsidRPr="00916F2D">
        <w:rPr>
          <w:rFonts w:asciiTheme="minorHAnsi" w:hAnsiTheme="minorHAnsi" w:cstheme="minorHAnsi"/>
          <w:sz w:val="22"/>
          <w:szCs w:val="22"/>
        </w:rPr>
        <w:t>)</w:t>
      </w:r>
    </w:p>
    <w:p w14:paraId="7A7A2B7F" w14:textId="77777777" w:rsidR="002926AA" w:rsidRPr="00916F2D" w:rsidRDefault="00916F2D" w:rsidP="00916F2D">
      <w:pPr>
        <w:ind w:left="46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z w:val="22"/>
          <w:szCs w:val="22"/>
        </w:rPr>
        <w:t>Ho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916F2D">
        <w:rPr>
          <w:rFonts w:asciiTheme="minorHAnsi" w:hAnsiTheme="minorHAnsi" w:cstheme="minorHAnsi"/>
          <w:i/>
          <w:sz w:val="22"/>
          <w:szCs w:val="22"/>
        </w:rPr>
        <w:t>i</w:t>
      </w:r>
      <w:r w:rsidRPr="00916F2D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i/>
          <w:sz w:val="22"/>
          <w:szCs w:val="22"/>
        </w:rPr>
        <w:t>h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i/>
          <w:sz w:val="22"/>
          <w:szCs w:val="22"/>
        </w:rPr>
        <w:t>ll</w:t>
      </w:r>
      <w:r w:rsidRPr="00916F2D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i/>
          <w:sz w:val="22"/>
          <w:szCs w:val="22"/>
        </w:rPr>
        <w:t>Ha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916F2D">
        <w:rPr>
          <w:rFonts w:asciiTheme="minorHAnsi" w:hAnsiTheme="minorHAnsi" w:cstheme="minorHAnsi"/>
          <w:i/>
          <w:sz w:val="22"/>
          <w:szCs w:val="22"/>
        </w:rPr>
        <w:t>l</w:t>
      </w:r>
      <w:r w:rsidRPr="00916F2D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i/>
          <w:sz w:val="22"/>
          <w:szCs w:val="22"/>
        </w:rPr>
        <w:t xml:space="preserve">ne </w:t>
      </w:r>
      <w:r w:rsidRPr="00916F2D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i/>
          <w:sz w:val="22"/>
          <w:szCs w:val="22"/>
        </w:rPr>
        <w:t>aw R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ev</w:t>
      </w:r>
      <w:r w:rsidRPr="00916F2D">
        <w:rPr>
          <w:rFonts w:asciiTheme="minorHAnsi" w:hAnsiTheme="minorHAnsi" w:cstheme="minorHAnsi"/>
          <w:i/>
          <w:sz w:val="22"/>
          <w:szCs w:val="22"/>
        </w:rPr>
        <w:t>ie</w:t>
      </w:r>
      <w:r w:rsidRPr="00916F2D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 xml:space="preserve">,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ta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>f 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mber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Vol.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40</w:t>
      </w:r>
    </w:p>
    <w:p w14:paraId="3BE3AC0F" w14:textId="77777777" w:rsidR="002926AA" w:rsidRPr="00916F2D" w:rsidRDefault="002926AA" w:rsidP="00916F2D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84C9E48" w14:textId="77777777" w:rsidR="002926AA" w:rsidRPr="00916F2D" w:rsidRDefault="00916F2D" w:rsidP="00916F2D">
      <w:pPr>
        <w:ind w:left="100" w:right="4636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>it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ll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in</w:t>
      </w:r>
      <w:r w:rsidRPr="00916F2D">
        <w:rPr>
          <w:rFonts w:asciiTheme="minorHAnsi" w:hAnsiTheme="minorHAnsi" w:cstheme="minorHAnsi"/>
          <w:b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z w:val="22"/>
          <w:szCs w:val="22"/>
        </w:rPr>
        <w:t>ool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of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 xml:space="preserve">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 xml:space="preserve">t.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ul, MN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16F2D">
        <w:rPr>
          <w:rFonts w:asciiTheme="minorHAnsi" w:hAnsiTheme="minorHAnsi" w:cstheme="minorHAnsi"/>
          <w:sz w:val="22"/>
          <w:szCs w:val="22"/>
        </w:rPr>
        <w:t>uris Do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tor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 xml:space="preserve">ted,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ne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2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916F2D">
        <w:rPr>
          <w:rFonts w:asciiTheme="minorHAnsi" w:hAnsiTheme="minorHAnsi" w:cstheme="minorHAnsi"/>
          <w:sz w:val="22"/>
          <w:szCs w:val="22"/>
        </w:rPr>
        <w:t>18</w:t>
      </w:r>
    </w:p>
    <w:p w14:paraId="1E60FA0A" w14:textId="77777777" w:rsidR="002926AA" w:rsidRPr="00916F2D" w:rsidRDefault="00916F2D" w:rsidP="00916F2D">
      <w:pPr>
        <w:ind w:left="552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GPA</w:t>
      </w:r>
      <w:r w:rsidRPr="00916F2D">
        <w:rPr>
          <w:rFonts w:asciiTheme="minorHAnsi" w:hAnsiTheme="minorHAnsi" w:cstheme="minorHAnsi"/>
          <w:sz w:val="22"/>
          <w:szCs w:val="22"/>
        </w:rPr>
        <w:t xml:space="preserve">: 3.32    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Class Ran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k</w:t>
      </w:r>
      <w:r w:rsidRPr="00916F2D">
        <w:rPr>
          <w:rFonts w:asciiTheme="minorHAnsi" w:hAnsiTheme="minorHAnsi" w:cstheme="minorHAnsi"/>
          <w:sz w:val="22"/>
          <w:szCs w:val="22"/>
        </w:rPr>
        <w:t>: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20/220 (Top 9.1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%</w:t>
      </w:r>
      <w:r w:rsidRPr="00916F2D">
        <w:rPr>
          <w:rFonts w:asciiTheme="minorHAnsi" w:hAnsiTheme="minorHAnsi" w:cstheme="minorHAnsi"/>
          <w:sz w:val="22"/>
          <w:szCs w:val="22"/>
        </w:rPr>
        <w:t>)</w:t>
      </w:r>
    </w:p>
    <w:p w14:paraId="096508DC" w14:textId="77777777" w:rsidR="002926AA" w:rsidRPr="00916F2D" w:rsidRDefault="00916F2D" w:rsidP="00916F2D">
      <w:pPr>
        <w:ind w:left="552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Hono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: C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LI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rd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st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de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in c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ss)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>or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Consti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ut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l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Evid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>; D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n’s</w:t>
      </w:r>
    </w:p>
    <w:p w14:paraId="04118E62" w14:textId="77777777" w:rsidR="002926AA" w:rsidRPr="00916F2D" w:rsidRDefault="00916F2D" w:rsidP="00916F2D">
      <w:pPr>
        <w:ind w:left="552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(t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>o 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mest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rs)</w:t>
      </w:r>
    </w:p>
    <w:p w14:paraId="308FEA65" w14:textId="77777777" w:rsidR="002926AA" w:rsidRPr="00916F2D" w:rsidRDefault="00916F2D" w:rsidP="00916F2D">
      <w:pPr>
        <w:ind w:left="552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vi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ies</w:t>
      </w:r>
      <w:r w:rsidRPr="00916F2D">
        <w:rPr>
          <w:rFonts w:asciiTheme="minorHAnsi" w:hAnsiTheme="minorHAnsi" w:cstheme="minorHAnsi"/>
          <w:sz w:val="22"/>
          <w:szCs w:val="22"/>
        </w:rPr>
        <w:t xml:space="preserve">: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nte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916F2D">
        <w:rPr>
          <w:rFonts w:asciiTheme="minorHAnsi" w:hAnsiTheme="minorHAnsi" w:cstheme="minorHAnsi"/>
          <w:sz w:val="22"/>
          <w:szCs w:val="22"/>
        </w:rPr>
        <w:t>tudent O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on;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 xml:space="preserve">tudent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iat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on,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</w:p>
    <w:p w14:paraId="1C1FDF4A" w14:textId="77777777" w:rsidR="002926AA" w:rsidRPr="00916F2D" w:rsidRDefault="00916F2D" w:rsidP="00916F2D">
      <w:pPr>
        <w:ind w:left="552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pr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ntative</w:t>
      </w:r>
    </w:p>
    <w:p w14:paraId="0DC5CF03" w14:textId="77777777" w:rsidR="002926AA" w:rsidRPr="00916F2D" w:rsidRDefault="002926AA" w:rsidP="00916F2D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8A3513F" w14:textId="77777777" w:rsidR="002926AA" w:rsidRPr="00916F2D" w:rsidRDefault="00916F2D" w:rsidP="00916F2D">
      <w:pPr>
        <w:ind w:left="100" w:right="4636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>it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ll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in</w:t>
      </w:r>
      <w:r w:rsidRPr="00916F2D">
        <w:rPr>
          <w:rFonts w:asciiTheme="minorHAnsi" w:hAnsiTheme="minorHAnsi" w:cstheme="minorHAnsi"/>
          <w:b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z w:val="22"/>
          <w:szCs w:val="22"/>
        </w:rPr>
        <w:t>ool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of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 xml:space="preserve">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 xml:space="preserve">t.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ul, </w:t>
      </w:r>
      <w:r w:rsidRPr="00916F2D">
        <w:rPr>
          <w:rFonts w:asciiTheme="minorHAnsi" w:hAnsiTheme="minorHAnsi" w:cstheme="minorHAnsi"/>
          <w:sz w:val="22"/>
          <w:szCs w:val="22"/>
        </w:rPr>
        <w:t xml:space="preserve">MN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16F2D">
        <w:rPr>
          <w:rFonts w:asciiTheme="minorHAnsi" w:hAnsiTheme="minorHAnsi" w:cstheme="minorHAnsi"/>
          <w:sz w:val="22"/>
          <w:szCs w:val="22"/>
        </w:rPr>
        <w:t>uris Do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tor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 xml:space="preserve">ted,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ne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2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916F2D">
        <w:rPr>
          <w:rFonts w:asciiTheme="minorHAnsi" w:hAnsiTheme="minorHAnsi" w:cstheme="minorHAnsi"/>
          <w:sz w:val="22"/>
          <w:szCs w:val="22"/>
        </w:rPr>
        <w:t>18</w:t>
      </w:r>
    </w:p>
    <w:p w14:paraId="2C70CFB4" w14:textId="77777777" w:rsidR="002926AA" w:rsidRPr="00916F2D" w:rsidRDefault="00916F2D" w:rsidP="00916F2D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16F2D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16F2D">
        <w:rPr>
          <w:rFonts w:asciiTheme="minorHAnsi" w:hAnsiTheme="minorHAnsi" w:cstheme="minorHAnsi"/>
          <w:sz w:val="22"/>
          <w:szCs w:val="22"/>
        </w:rPr>
        <w:t xml:space="preserve">n’s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r Rol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, 2 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mest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rs</w:t>
      </w:r>
    </w:p>
    <w:p w14:paraId="7EDD02EE" w14:textId="77777777" w:rsidR="002926AA" w:rsidRPr="00916F2D" w:rsidRDefault="00916F2D" w:rsidP="00916F2D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16F2D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rn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ional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w 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ud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 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</w:p>
    <w:p w14:paraId="7FC65CCB" w14:textId="77777777" w:rsidR="002926AA" w:rsidRPr="00916F2D" w:rsidRDefault="00916F2D" w:rsidP="00916F2D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16F2D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 xml:space="preserve">tudent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ssoc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on,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 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ntative</w:t>
      </w:r>
    </w:p>
    <w:p w14:paraId="77E2CD28" w14:textId="77777777" w:rsidR="002926AA" w:rsidRPr="00916F2D" w:rsidRDefault="002926AA" w:rsidP="00916F2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2E569A5" w14:textId="77777777" w:rsidR="002926AA" w:rsidRPr="00916F2D" w:rsidRDefault="00916F2D" w:rsidP="00916F2D">
      <w:pPr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z w:val="22"/>
          <w:szCs w:val="22"/>
        </w:rPr>
        <w:t>stavus Ado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lphu</w:t>
      </w:r>
      <w:r w:rsidRPr="00916F2D">
        <w:rPr>
          <w:rFonts w:asciiTheme="minorHAnsi" w:hAnsiTheme="minorHAnsi" w:cstheme="minorHAnsi"/>
          <w:b/>
          <w:sz w:val="22"/>
          <w:szCs w:val="22"/>
        </w:rPr>
        <w:t>s Co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z w:val="22"/>
          <w:szCs w:val="22"/>
        </w:rPr>
        <w:t>leg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,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 xml:space="preserve">t.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te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, MN</w:t>
      </w:r>
    </w:p>
    <w:p w14:paraId="4612D15B" w14:textId="77777777" w:rsidR="002926AA" w:rsidRPr="00916F2D" w:rsidRDefault="00916F2D" w:rsidP="00916F2D">
      <w:pPr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lor of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rts, 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i/>
          <w:sz w:val="22"/>
          <w:szCs w:val="22"/>
        </w:rPr>
        <w:t>um l</w:t>
      </w:r>
      <w:r w:rsidRPr="00916F2D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i/>
          <w:sz w:val="22"/>
          <w:szCs w:val="22"/>
        </w:rPr>
        <w:t>ud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i/>
          <w:sz w:val="22"/>
          <w:szCs w:val="22"/>
        </w:rPr>
        <w:t>,</w:t>
      </w:r>
      <w:r w:rsidRPr="00916F2D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sics, G.P.A. 3.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916F2D">
        <w:rPr>
          <w:rFonts w:asciiTheme="minorHAnsi" w:hAnsiTheme="minorHAnsi" w:cstheme="minorHAnsi"/>
          <w:sz w:val="22"/>
          <w:szCs w:val="22"/>
        </w:rPr>
        <w:t xml:space="preserve">5,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16F2D">
        <w:rPr>
          <w:rFonts w:asciiTheme="minorHAnsi" w:hAnsiTheme="minorHAnsi" w:cstheme="minorHAnsi"/>
          <w:sz w:val="22"/>
          <w:szCs w:val="22"/>
        </w:rPr>
        <w:t>une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2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916F2D">
        <w:rPr>
          <w:rFonts w:asciiTheme="minorHAnsi" w:hAnsiTheme="minorHAnsi" w:cstheme="minorHAnsi"/>
          <w:sz w:val="22"/>
          <w:szCs w:val="22"/>
        </w:rPr>
        <w:t>14</w:t>
      </w:r>
    </w:p>
    <w:p w14:paraId="5AF677E8" w14:textId="77777777" w:rsidR="002926AA" w:rsidRPr="00916F2D" w:rsidRDefault="00916F2D" w:rsidP="00916F2D">
      <w:pPr>
        <w:ind w:left="552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z w:val="22"/>
          <w:szCs w:val="22"/>
        </w:rPr>
        <w:t>Ho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s: 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sics 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ment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916F2D">
        <w:rPr>
          <w:rFonts w:asciiTheme="minorHAnsi" w:hAnsiTheme="minorHAnsi" w:cstheme="minorHAnsi"/>
          <w:sz w:val="22"/>
          <w:szCs w:val="22"/>
        </w:rPr>
        <w:t>rd of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rit; Al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16F2D">
        <w:rPr>
          <w:rFonts w:asciiTheme="minorHAnsi" w:hAnsiTheme="minorHAnsi" w:cstheme="minorHAnsi"/>
          <w:sz w:val="22"/>
          <w:szCs w:val="22"/>
        </w:rPr>
        <w:t>Conf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</w:p>
    <w:p w14:paraId="3C62F60B" w14:textId="77777777" w:rsidR="002926AA" w:rsidRPr="00916F2D" w:rsidRDefault="00916F2D" w:rsidP="00916F2D">
      <w:pPr>
        <w:ind w:left="552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z w:val="22"/>
          <w:szCs w:val="22"/>
        </w:rPr>
        <w:t>tiviti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s: 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sics C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ub (Pr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sident); V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rsi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 xml:space="preserve">r; Student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te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16F2D">
        <w:rPr>
          <w:rFonts w:asciiTheme="minorHAnsi" w:hAnsiTheme="minorHAnsi" w:cstheme="minorHAnsi"/>
          <w:sz w:val="22"/>
          <w:szCs w:val="22"/>
        </w:rPr>
        <w:t>Ch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r)</w:t>
      </w:r>
    </w:p>
    <w:p w14:paraId="3B85DA04" w14:textId="77777777" w:rsidR="002926AA" w:rsidRPr="00916F2D" w:rsidRDefault="002926AA" w:rsidP="00916F2D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9099303" w14:textId="77777777" w:rsidR="002926AA" w:rsidRPr="00916F2D" w:rsidRDefault="00916F2D" w:rsidP="00916F2D">
      <w:pPr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z w:val="22"/>
          <w:szCs w:val="22"/>
        </w:rPr>
        <w:t>Conco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z w:val="22"/>
          <w:szCs w:val="22"/>
        </w:rPr>
        <w:t>ia Col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g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orh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d, MN</w:t>
      </w:r>
    </w:p>
    <w:p w14:paraId="1F599F7A" w14:textId="77777777" w:rsidR="002926AA" w:rsidRPr="00916F2D" w:rsidRDefault="00916F2D" w:rsidP="00916F2D">
      <w:pPr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lor of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rts, </w:t>
      </w:r>
      <w:r w:rsidRPr="00916F2D">
        <w:rPr>
          <w:rFonts w:asciiTheme="minorHAnsi" w:hAnsiTheme="minorHAnsi" w:cstheme="minorHAnsi"/>
          <w:i/>
          <w:sz w:val="22"/>
          <w:szCs w:val="22"/>
        </w:rPr>
        <w:t>magna</w:t>
      </w:r>
      <w:r w:rsidRPr="00916F2D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i/>
          <w:sz w:val="22"/>
          <w:szCs w:val="22"/>
        </w:rPr>
        <w:t>um laude</w:t>
      </w:r>
      <w:r w:rsidRPr="00916F2D">
        <w:rPr>
          <w:rFonts w:asciiTheme="minorHAnsi" w:hAnsiTheme="minorHAnsi" w:cstheme="minorHAnsi"/>
          <w:sz w:val="22"/>
          <w:szCs w:val="22"/>
        </w:rPr>
        <w:t>,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usiness, M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2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916F2D">
        <w:rPr>
          <w:rFonts w:asciiTheme="minorHAnsi" w:hAnsiTheme="minorHAnsi" w:cstheme="minorHAnsi"/>
          <w:sz w:val="22"/>
          <w:szCs w:val="22"/>
        </w:rPr>
        <w:t>12</w:t>
      </w:r>
    </w:p>
    <w:p w14:paraId="4C47C670" w14:textId="77777777" w:rsidR="002926AA" w:rsidRPr="00916F2D" w:rsidRDefault="00916F2D" w:rsidP="00916F2D">
      <w:pPr>
        <w:ind w:left="552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Hono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:  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’s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mest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916F2D">
        <w:rPr>
          <w:rFonts w:asciiTheme="minorHAnsi" w:hAnsiTheme="minorHAnsi" w:cstheme="minorHAnsi"/>
          <w:sz w:val="22"/>
          <w:szCs w:val="22"/>
        </w:rPr>
        <w:t>; Me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hola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shi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</w:p>
    <w:p w14:paraId="78949C96" w14:textId="77777777" w:rsidR="002926AA" w:rsidRPr="00916F2D" w:rsidRDefault="00916F2D" w:rsidP="00916F2D">
      <w:pPr>
        <w:ind w:left="552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vi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ies</w:t>
      </w:r>
      <w:r w:rsidRPr="00916F2D">
        <w:rPr>
          <w:rFonts w:asciiTheme="minorHAnsi" w:hAnsiTheme="minorHAnsi" w:cstheme="minorHAnsi"/>
          <w:sz w:val="22"/>
          <w:szCs w:val="22"/>
        </w:rPr>
        <w:t xml:space="preserve">: 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 xml:space="preserve">tudent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 xml:space="preserve">e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tand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rds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rd, Ch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 xml:space="preserve">;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Assist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nt;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ntr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mu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</w:p>
    <w:p w14:paraId="784827E4" w14:textId="77777777" w:rsidR="002926AA" w:rsidRPr="00916F2D" w:rsidRDefault="00916F2D" w:rsidP="00916F2D">
      <w:pPr>
        <w:ind w:left="552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Voll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ll</w:t>
      </w:r>
    </w:p>
    <w:p w14:paraId="032F4A58" w14:textId="77777777" w:rsidR="002926AA" w:rsidRPr="00916F2D" w:rsidRDefault="002926AA" w:rsidP="00916F2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843D6D4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6D955A15" w14:textId="77777777" w:rsidR="002926AA" w:rsidRPr="00916F2D" w:rsidRDefault="00916F2D" w:rsidP="00916F2D">
      <w:pPr>
        <w:ind w:left="100"/>
        <w:rPr>
          <w:rFonts w:asciiTheme="minorHAnsi" w:eastAsia="Freestyle Script" w:hAnsiTheme="minorHAnsi" w:cstheme="minorHAnsi"/>
          <w:sz w:val="22"/>
          <w:szCs w:val="22"/>
        </w:rPr>
      </w:pPr>
      <w:r w:rsidRPr="00916F2D">
        <w:rPr>
          <w:rFonts w:asciiTheme="minorHAnsi" w:eastAsia="Freestyle Script" w:hAnsiTheme="minorHAnsi" w:cstheme="minorHAnsi"/>
          <w:spacing w:val="2"/>
          <w:sz w:val="22"/>
          <w:szCs w:val="22"/>
        </w:rPr>
        <w:t>T</w:t>
      </w:r>
      <w:r w:rsidRPr="00916F2D">
        <w:rPr>
          <w:rFonts w:asciiTheme="minorHAnsi" w:eastAsia="Freestyle Script" w:hAnsiTheme="minorHAnsi" w:cstheme="minorHAnsi"/>
          <w:spacing w:val="-1"/>
          <w:sz w:val="22"/>
          <w:szCs w:val="22"/>
        </w:rPr>
        <w:t>I</w:t>
      </w:r>
      <w:r w:rsidRPr="00916F2D">
        <w:rPr>
          <w:rFonts w:asciiTheme="minorHAnsi" w:eastAsia="Freestyle Script" w:hAnsiTheme="minorHAnsi" w:cstheme="minorHAnsi"/>
          <w:sz w:val="22"/>
          <w:szCs w:val="22"/>
        </w:rPr>
        <w:t>P</w:t>
      </w:r>
      <w:r w:rsidRPr="00916F2D">
        <w:rPr>
          <w:rFonts w:asciiTheme="minorHAnsi" w:eastAsia="Freestyle Script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eastAsia="Freestyle Script" w:hAnsiTheme="minorHAnsi" w:cstheme="minorHAnsi"/>
          <w:sz w:val="22"/>
          <w:szCs w:val="22"/>
        </w:rPr>
        <w:t>:</w:t>
      </w:r>
    </w:p>
    <w:p w14:paraId="15ADCB05" w14:textId="77777777" w:rsidR="002926AA" w:rsidRPr="00916F2D" w:rsidRDefault="002926AA" w:rsidP="00916F2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7524E2A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3B8D88CF" w14:textId="77777777" w:rsidR="002926AA" w:rsidRPr="00916F2D" w:rsidRDefault="00916F2D" w:rsidP="00916F2D">
      <w:pPr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ll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out D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916F2D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ee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 xml:space="preserve">: 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16F2D">
        <w:rPr>
          <w:rFonts w:asciiTheme="minorHAnsi" w:hAnsiTheme="minorHAnsi" w:cstheme="minorHAnsi"/>
          <w:sz w:val="22"/>
          <w:szCs w:val="22"/>
        </w:rPr>
        <w:t>uris Do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tor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lor of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ts;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i/>
          <w:sz w:val="22"/>
          <w:szCs w:val="22"/>
        </w:rPr>
        <w:t xml:space="preserve">magna 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i/>
          <w:sz w:val="22"/>
          <w:szCs w:val="22"/>
        </w:rPr>
        <w:t xml:space="preserve">um laude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i/>
          <w:sz w:val="22"/>
          <w:szCs w:val="22"/>
        </w:rPr>
        <w:t>sum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916F2D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i/>
          <w:sz w:val="22"/>
          <w:szCs w:val="22"/>
        </w:rPr>
        <w:t>um laude</w:t>
      </w:r>
    </w:p>
    <w:p w14:paraId="3FC64816" w14:textId="77777777" w:rsidR="002926AA" w:rsidRPr="00916F2D" w:rsidRDefault="00916F2D" w:rsidP="00916F2D">
      <w:pPr>
        <w:spacing w:before="38"/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re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ten in 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s with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 xml:space="preserve">mall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16F2D">
        <w:rPr>
          <w:rFonts w:asciiTheme="minorHAnsi" w:hAnsiTheme="minorHAnsi" w:cstheme="minorHAnsi"/>
          <w:sz w:val="22"/>
          <w:szCs w:val="22"/>
        </w:rPr>
        <w:t xml:space="preserve">no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>pi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ls).</w:t>
      </w:r>
    </w:p>
    <w:p w14:paraId="34C85A7F" w14:textId="77777777" w:rsidR="002926AA" w:rsidRPr="00916F2D" w:rsidRDefault="002926AA" w:rsidP="00916F2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5448033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2FF6D1A3" w14:textId="77777777" w:rsidR="002926AA" w:rsidRPr="00916F2D" w:rsidRDefault="00916F2D" w:rsidP="00916F2D">
      <w:pPr>
        <w:ind w:left="100" w:right="66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a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w R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vie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 xml:space="preserve">: 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916F2D">
        <w:rPr>
          <w:rFonts w:asciiTheme="minorHAnsi" w:hAnsiTheme="minorHAnsi" w:cstheme="minorHAnsi"/>
          <w:i/>
          <w:sz w:val="22"/>
          <w:szCs w:val="22"/>
        </w:rPr>
        <w:t>i</w:t>
      </w:r>
      <w:r w:rsidRPr="00916F2D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i/>
          <w:sz w:val="22"/>
          <w:szCs w:val="22"/>
        </w:rPr>
        <w:t>ll</w:t>
      </w:r>
      <w:r w:rsidRPr="00916F2D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i/>
          <w:sz w:val="22"/>
          <w:szCs w:val="22"/>
        </w:rPr>
        <w:t>Ha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916F2D">
        <w:rPr>
          <w:rFonts w:asciiTheme="minorHAnsi" w:hAnsiTheme="minorHAnsi" w:cstheme="minorHAnsi"/>
          <w:i/>
          <w:sz w:val="22"/>
          <w:szCs w:val="22"/>
        </w:rPr>
        <w:t>l</w:t>
      </w:r>
      <w:r w:rsidRPr="00916F2D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i/>
          <w:sz w:val="22"/>
          <w:szCs w:val="22"/>
        </w:rPr>
        <w:t xml:space="preserve">ne </w:t>
      </w:r>
      <w:r w:rsidRPr="00916F2D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i/>
          <w:sz w:val="22"/>
          <w:szCs w:val="22"/>
        </w:rPr>
        <w:t>aw R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ev</w:t>
      </w:r>
      <w:r w:rsidRPr="00916F2D">
        <w:rPr>
          <w:rFonts w:asciiTheme="minorHAnsi" w:hAnsiTheme="minorHAnsi" w:cstheme="minorHAnsi"/>
          <w:i/>
          <w:sz w:val="22"/>
          <w:szCs w:val="22"/>
        </w:rPr>
        <w:t>iew</w:t>
      </w:r>
      <w:r w:rsidRPr="00916F2D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(Sta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>f 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mbe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, 2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916F2D">
        <w:rPr>
          <w:rFonts w:asciiTheme="minorHAnsi" w:hAnsiTheme="minorHAnsi" w:cstheme="minorHAnsi"/>
          <w:sz w:val="22"/>
          <w:szCs w:val="22"/>
        </w:rPr>
        <w:t>16)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w 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view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should be 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ten in 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s (if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 xml:space="preserve">sing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ubh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16F2D">
        <w:rPr>
          <w:rFonts w:asciiTheme="minorHAnsi" w:hAnsiTheme="minorHAnsi" w:cstheme="minorHAnsi"/>
          <w:sz w:val="22"/>
          <w:szCs w:val="22"/>
        </w:rPr>
        <w:t>di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s, 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st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w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view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with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w 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>ool honors subse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on).</w:t>
      </w:r>
    </w:p>
    <w:p w14:paraId="2AD51B08" w14:textId="77777777" w:rsidR="002926AA" w:rsidRPr="00916F2D" w:rsidRDefault="002926AA" w:rsidP="00916F2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C7AB9F4" w14:textId="77777777" w:rsidR="002926AA" w:rsidRPr="00916F2D" w:rsidRDefault="00916F2D" w:rsidP="00916F2D">
      <w:pPr>
        <w:ind w:left="100" w:right="173"/>
        <w:jc w:val="both"/>
        <w:rPr>
          <w:rFonts w:asciiTheme="minorHAnsi" w:hAnsiTheme="minorHAnsi" w:cstheme="minorHAnsi"/>
          <w:sz w:val="22"/>
          <w:szCs w:val="22"/>
        </w:rPr>
        <w:sectPr w:rsidR="002926AA" w:rsidRPr="00916F2D">
          <w:pgSz w:w="12240" w:h="15840"/>
          <w:pgMar w:top="1380" w:right="1440" w:bottom="280" w:left="1340" w:header="720" w:footer="720" w:gutter="0"/>
          <w:cols w:space="720"/>
        </w:sectPr>
      </w:pP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ra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916F2D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nd Class Rank: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This should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tch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s on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our 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ript.  Do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not round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GPA or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lass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16F2D">
        <w:rPr>
          <w:rFonts w:asciiTheme="minorHAnsi" w:hAnsiTheme="minorHAnsi" w:cstheme="minorHAnsi"/>
          <w:sz w:val="22"/>
          <w:szCs w:val="22"/>
        </w:rPr>
        <w:t>nk to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. 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lass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16F2D">
        <w:rPr>
          <w:rFonts w:asciiTheme="minorHAnsi" w:hAnsiTheme="minorHAnsi" w:cstheme="minorHAnsi"/>
          <w:sz w:val="22"/>
          <w:szCs w:val="22"/>
        </w:rPr>
        <w:t xml:space="preserve">nk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f top 10.4%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do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 not rou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up to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op 10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%</w:t>
      </w:r>
      <w:r w:rsidRPr="00916F2D">
        <w:rPr>
          <w:rFonts w:asciiTheme="minorHAnsi" w:hAnsiTheme="minorHAnsi" w:cstheme="minorHAnsi"/>
          <w:sz w:val="22"/>
          <w:szCs w:val="22"/>
        </w:rPr>
        <w:t xml:space="preserve">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a GPA of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2.9 is </w:t>
      </w:r>
      <w:r w:rsidRPr="00916F2D">
        <w:rPr>
          <w:rFonts w:asciiTheme="minorHAnsi" w:hAnsiTheme="minorHAnsi" w:cstheme="minorHAnsi"/>
          <w:sz w:val="22"/>
          <w:szCs w:val="22"/>
        </w:rPr>
        <w:t>not a 3.0.</w:t>
      </w:r>
    </w:p>
    <w:p w14:paraId="1B3C9A63" w14:textId="77777777" w:rsidR="002926AA" w:rsidRPr="00916F2D" w:rsidRDefault="00916F2D" w:rsidP="00916F2D">
      <w:pPr>
        <w:spacing w:before="74"/>
        <w:ind w:left="100" w:right="239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lastRenderedPageBreak/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a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w School A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vi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ies</w:t>
      </w:r>
      <w:r w:rsidRPr="00916F2D">
        <w:rPr>
          <w:rFonts w:asciiTheme="minorHAnsi" w:hAnsiTheme="minorHAnsi" w:cstheme="minorHAnsi"/>
          <w:sz w:val="22"/>
          <w:szCs w:val="22"/>
        </w:rPr>
        <w:t>: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empl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916F2D">
        <w:rPr>
          <w:rFonts w:asciiTheme="minorHAnsi" w:hAnsiTheme="minorHAnsi" w:cstheme="minorHAnsi"/>
          <w:sz w:val="22"/>
          <w:szCs w:val="22"/>
        </w:rPr>
        <w:t>rested in se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ing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rship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oles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ve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ld.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student 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ons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>s 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ld or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tee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memb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rship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oles.</w:t>
      </w:r>
    </w:p>
    <w:p w14:paraId="7EFB8C25" w14:textId="77777777" w:rsidR="002926AA" w:rsidRPr="00916F2D" w:rsidRDefault="002926AA" w:rsidP="00916F2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33C72E3" w14:textId="77777777" w:rsidR="002926AA" w:rsidRPr="00916F2D" w:rsidRDefault="00916F2D" w:rsidP="00916F2D">
      <w:pPr>
        <w:ind w:left="100" w:right="376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ca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c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Hono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s: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de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LI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rds,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rton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916F2D">
        <w:rPr>
          <w:rFonts w:asciiTheme="minorHAnsi" w:hAnsiTheme="minorHAnsi" w:cstheme="minorHAnsi"/>
          <w:sz w:val="22"/>
          <w:szCs w:val="22"/>
        </w:rPr>
        <w:t xml:space="preserve">rds,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16F2D">
        <w:rPr>
          <w:rFonts w:asciiTheme="minorHAnsi" w:hAnsiTheme="minorHAnsi" w:cstheme="minorHAnsi"/>
          <w:sz w:val="22"/>
          <w:szCs w:val="22"/>
        </w:rPr>
        <w:t>n’s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other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le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ons.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lude moot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ourt/mo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k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ompeti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 xml:space="preserve">ions and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ny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hono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16F2D">
        <w:rPr>
          <w:rFonts w:asciiTheme="minorHAnsi" w:hAnsiTheme="minorHAnsi" w:cstheme="minorHAnsi"/>
          <w:sz w:val="22"/>
          <w:szCs w:val="22"/>
        </w:rPr>
        <w:t>hie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 (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comp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 te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m, best bri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f,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tc.)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 xml:space="preserve">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journ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l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mbe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sh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p,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publ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ons,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>ic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 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ld.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lude 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hola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ships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rd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 on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the 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sis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of 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rit.</w:t>
      </w:r>
    </w:p>
    <w:p w14:paraId="1110234B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3326A9E5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6D509220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4702D0F5" w14:textId="77777777" w:rsidR="002926AA" w:rsidRPr="00916F2D" w:rsidRDefault="002926AA" w:rsidP="00916F2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217203E" w14:textId="77777777" w:rsidR="002926AA" w:rsidRPr="00916F2D" w:rsidRDefault="00916F2D" w:rsidP="00916F2D">
      <w:pPr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EX</w:t>
      </w:r>
      <w:r w:rsidRPr="00916F2D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thick" w:color="000000"/>
        </w:rPr>
        <w:t>P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ERIENCE</w:t>
      </w:r>
    </w:p>
    <w:p w14:paraId="5C3CD12C" w14:textId="77777777" w:rsidR="002926AA" w:rsidRPr="00916F2D" w:rsidRDefault="002926AA" w:rsidP="00916F2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4317F58" w14:textId="77777777" w:rsidR="002926AA" w:rsidRPr="00916F2D" w:rsidRDefault="00916F2D" w:rsidP="00916F2D">
      <w:pPr>
        <w:spacing w:before="29"/>
        <w:ind w:left="100" w:right="598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This 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 hi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hl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hts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(p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id or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np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id,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lud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rns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>ips and volunt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 xml:space="preserve">)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monstr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fi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ns for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job.</w:t>
      </w:r>
    </w:p>
    <w:p w14:paraId="19EF1E33" w14:textId="77777777" w:rsidR="002926AA" w:rsidRPr="00916F2D" w:rsidRDefault="002926AA" w:rsidP="00916F2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5664C18" w14:textId="77777777" w:rsidR="002926AA" w:rsidRPr="00916F2D" w:rsidRDefault="00916F2D" w:rsidP="00916F2D">
      <w:pPr>
        <w:ind w:left="100" w:right="69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 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ve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or mo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leg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s,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 m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o 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s se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 xml:space="preserve">n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.”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 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ve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tensive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prior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wo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 xml:space="preserve">k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,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o 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le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les th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 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fl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s: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usiness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>,”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>nic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>,”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bl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rvi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e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>.”</w:t>
      </w:r>
    </w:p>
    <w:p w14:paraId="4081E5B9" w14:textId="77777777" w:rsidR="002926AA" w:rsidRPr="00916F2D" w:rsidRDefault="002926AA" w:rsidP="00916F2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256BC1A" w14:textId="77777777" w:rsidR="002926AA" w:rsidRPr="00916F2D" w:rsidRDefault="00916F2D" w:rsidP="00916F2D">
      <w:pPr>
        <w:ind w:left="100" w:right="325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sumes m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bul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ted or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ra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ph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>orm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t.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ul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ted points m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sier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to 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d, but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up more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916F2D">
        <w:rPr>
          <w:rFonts w:asciiTheme="minorHAnsi" w:hAnsiTheme="minorHAnsi" w:cstheme="minorHAnsi"/>
          <w:sz w:val="22"/>
          <w:szCs w:val="22"/>
        </w:rPr>
        <w:t>. Al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s use stro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 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rbs to b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in 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phr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. 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the pr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nt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nse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for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rr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nt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16F2D">
        <w:rPr>
          <w:rFonts w:asciiTheme="minorHAnsi" w:hAnsiTheme="minorHAnsi" w:cstheme="minorHAnsi"/>
          <w:sz w:val="22"/>
          <w:szCs w:val="22"/>
        </w:rPr>
        <w:t xml:space="preserve">obs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st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nse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r 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vious jobs. 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 to the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 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rbs”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l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sume Sampl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 xml:space="preserve">” </w:t>
      </w:r>
      <w:r w:rsidRPr="00916F2D">
        <w:rPr>
          <w:rFonts w:asciiTheme="minorHAnsi" w:hAnsiTheme="minorHAnsi" w:cstheme="minorHAnsi"/>
          <w:sz w:val="22"/>
          <w:szCs w:val="22"/>
        </w:rPr>
        <w:t>for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rth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</w:p>
    <w:p w14:paraId="647B1FBD" w14:textId="77777777" w:rsidR="002926AA" w:rsidRPr="00916F2D" w:rsidRDefault="002926AA" w:rsidP="00916F2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27D7DE2" w14:textId="77777777" w:rsidR="002926AA" w:rsidRPr="00916F2D" w:rsidRDefault="00916F2D" w:rsidP="00916F2D">
      <w:pPr>
        <w:ind w:left="100"/>
        <w:rPr>
          <w:rFonts w:asciiTheme="minorHAnsi" w:eastAsia="Freestyle Script" w:hAnsiTheme="minorHAnsi" w:cstheme="minorHAnsi"/>
          <w:sz w:val="22"/>
          <w:szCs w:val="22"/>
        </w:rPr>
      </w:pPr>
      <w:r w:rsidRPr="00916F2D">
        <w:rPr>
          <w:rFonts w:asciiTheme="minorHAnsi" w:eastAsia="Freestyle Script" w:hAnsiTheme="minorHAnsi" w:cstheme="minorHAnsi"/>
          <w:spacing w:val="2"/>
          <w:sz w:val="22"/>
          <w:szCs w:val="22"/>
        </w:rPr>
        <w:t>T</w:t>
      </w:r>
      <w:r w:rsidRPr="00916F2D">
        <w:rPr>
          <w:rFonts w:asciiTheme="minorHAnsi" w:eastAsia="Freestyle Script" w:hAnsiTheme="minorHAnsi" w:cstheme="minorHAnsi"/>
          <w:spacing w:val="-1"/>
          <w:sz w:val="22"/>
          <w:szCs w:val="22"/>
        </w:rPr>
        <w:t>I</w:t>
      </w:r>
      <w:r w:rsidRPr="00916F2D">
        <w:rPr>
          <w:rFonts w:asciiTheme="minorHAnsi" w:eastAsia="Freestyle Script" w:hAnsiTheme="minorHAnsi" w:cstheme="minorHAnsi"/>
          <w:sz w:val="22"/>
          <w:szCs w:val="22"/>
        </w:rPr>
        <w:t>P</w:t>
      </w:r>
      <w:r w:rsidRPr="00916F2D">
        <w:rPr>
          <w:rFonts w:asciiTheme="minorHAnsi" w:eastAsia="Freestyle Script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eastAsia="Freestyle Script" w:hAnsiTheme="minorHAnsi" w:cstheme="minorHAnsi"/>
          <w:sz w:val="22"/>
          <w:szCs w:val="22"/>
        </w:rPr>
        <w:t>:</w:t>
      </w:r>
    </w:p>
    <w:p w14:paraId="03533A58" w14:textId="77777777" w:rsidR="002926AA" w:rsidRPr="00916F2D" w:rsidRDefault="002926AA" w:rsidP="00916F2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AF20362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21789009" w14:textId="77777777" w:rsidR="002926AA" w:rsidRPr="00916F2D" w:rsidRDefault="00916F2D" w:rsidP="00916F2D">
      <w:pPr>
        <w:ind w:left="100" w:right="69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memb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 th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 vo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unte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ing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for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 xml:space="preserve">,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h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is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ntsh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ps with Mi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ll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ine pro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916F2D">
        <w:rPr>
          <w:rFonts w:asciiTheme="minorHAnsi" w:hAnsiTheme="minorHAnsi" w:cstheme="minorHAnsi"/>
          <w:sz w:val="22"/>
          <w:szCs w:val="22"/>
        </w:rPr>
        <w:t>ss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 xml:space="preserve">rs,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nics, 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l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nte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 xml:space="preserve">nships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te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 xml:space="preserve">nships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>s,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 is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wo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 xml:space="preserve">k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 a 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iva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law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fi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m or oth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 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sett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s 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>ore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du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w 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l. This wo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k do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 not 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to be 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id wo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k.</w:t>
      </w:r>
    </w:p>
    <w:p w14:paraId="293A740D" w14:textId="77777777" w:rsidR="002926AA" w:rsidRPr="00916F2D" w:rsidRDefault="002926AA" w:rsidP="00916F2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282D4D7" w14:textId="77777777" w:rsidR="002926AA" w:rsidRPr="00916F2D" w:rsidRDefault="00916F2D" w:rsidP="00916F2D">
      <w:pPr>
        <w:ind w:left="100" w:right="349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ribe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kinds of 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l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ssues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invo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d in,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 of 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do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uments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ote, 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lev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l of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spons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bi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 xml:space="preserve">y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 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the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sul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 xml:space="preserve">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ished.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 xml:space="preserve">Do 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not</w:t>
      </w:r>
      <w:r w:rsidRPr="00916F2D">
        <w:rPr>
          <w:rFonts w:asciiTheme="minorHAnsi" w:hAnsiTheme="minorHAnsi" w:cstheme="minorHAnsi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me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re</w:t>
      </w:r>
      <w:r w:rsidRPr="00916F2D">
        <w:rPr>
          <w:rFonts w:asciiTheme="minorHAnsi" w:hAnsiTheme="minorHAnsi" w:cstheme="minorHAnsi"/>
          <w:spacing w:val="5"/>
          <w:sz w:val="22"/>
          <w:szCs w:val="22"/>
          <w:u w:val="single" w:color="000000"/>
        </w:rPr>
        <w:t>l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 xml:space="preserve">st 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he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 xml:space="preserve">job 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sk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. 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ke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 xml:space="preserve">rk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16F2D">
        <w:rPr>
          <w:rFonts w:asciiTheme="minorHAnsi" w:hAnsiTheme="minorHAnsi" w:cstheme="minorHAnsi"/>
          <w:sz w:val="22"/>
          <w:szCs w:val="22"/>
        </w:rPr>
        <w:t>ome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ve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with 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ll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hos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 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tail and 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ription.</w:t>
      </w:r>
    </w:p>
    <w:p w14:paraId="302C05D6" w14:textId="77777777" w:rsidR="002926AA" w:rsidRPr="00916F2D" w:rsidRDefault="002926AA" w:rsidP="00916F2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3E8B265" w14:textId="77777777" w:rsidR="002926AA" w:rsidRPr="00916F2D" w:rsidRDefault="00916F2D" w:rsidP="00916F2D">
      <w:pPr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>or 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l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916F2D">
        <w:rPr>
          <w:rFonts w:asciiTheme="minorHAnsi" w:hAnsiTheme="minorHAnsi" w:cstheme="minorHAnsi"/>
          <w:sz w:val="22"/>
          <w:szCs w:val="22"/>
        </w:rPr>
        <w:t xml:space="preserve">obs,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mphasi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those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>ts of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ur job that int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 xml:space="preserve">ted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 leg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l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ssues, su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</w:p>
    <w:p w14:paraId="31108364" w14:textId="77777777" w:rsidR="002926AA" w:rsidRPr="00916F2D" w:rsidRDefault="00916F2D" w:rsidP="00916F2D">
      <w:pPr>
        <w:spacing w:before="41"/>
        <w:ind w:left="100" w:right="116"/>
        <w:rPr>
          <w:rFonts w:asciiTheme="minorHAnsi" w:hAnsiTheme="minorHAnsi" w:cstheme="minorHAnsi"/>
          <w:sz w:val="22"/>
          <w:szCs w:val="22"/>
        </w:rPr>
        <w:sectPr w:rsidR="002926AA" w:rsidRPr="00916F2D">
          <w:pgSz w:w="12240" w:h="15840"/>
          <w:pgMar w:top="1360" w:right="1340" w:bottom="280" w:left="1340" w:header="720" w:footer="720" w:gutter="0"/>
          <w:cols w:space="720"/>
        </w:sectPr>
      </w:pP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s: 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ot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ted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ont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16F2D">
        <w:rPr>
          <w:rFonts w:asciiTheme="minorHAnsi" w:hAnsiTheme="minorHAnsi" w:cstheme="minorHAnsi"/>
          <w:sz w:val="22"/>
          <w:szCs w:val="22"/>
        </w:rPr>
        <w:t>ts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on 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 xml:space="preserve">              </w:t>
      </w:r>
      <w:r w:rsidRPr="00916F2D">
        <w:rPr>
          <w:rFonts w:asciiTheme="minorHAnsi" w:hAnsiTheme="minorHAnsi" w:cstheme="minorHAnsi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provid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nts with advi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to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btain 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 xml:space="preserve">h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und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x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l, 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d loc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ulations. 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our 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nsf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ble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ki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ls, for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, ski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ls valu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d in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le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: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robl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 so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vi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,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l and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>ritten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z w:val="22"/>
          <w:szCs w:val="22"/>
        </w:rPr>
        <w:t>unic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on, 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sis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in complex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ons,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usto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 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vic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obtaini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sul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s.</w:t>
      </w:r>
    </w:p>
    <w:p w14:paraId="618D5DBB" w14:textId="77777777" w:rsidR="002926AA" w:rsidRPr="00916F2D" w:rsidRDefault="00916F2D" w:rsidP="00916F2D">
      <w:pPr>
        <w:spacing w:before="74"/>
        <w:ind w:left="100" w:right="412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pacing w:val="1"/>
          <w:sz w:val="22"/>
          <w:szCs w:val="22"/>
        </w:rPr>
        <w:lastRenderedPageBreak/>
        <w:t>W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rop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iat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,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si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nifi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>nt, use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num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 to q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916F2D">
        <w:rPr>
          <w:rFonts w:asciiTheme="minorHAnsi" w:hAnsiTheme="minorHAnsi" w:cstheme="minorHAnsi"/>
          <w:sz w:val="22"/>
          <w:szCs w:val="22"/>
        </w:rPr>
        <w:t xml:space="preserve">y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916F2D">
        <w:rPr>
          <w:rFonts w:asciiTheme="minorHAnsi" w:hAnsiTheme="minorHAnsi" w:cstheme="minorHAnsi"/>
          <w:sz w:val="22"/>
          <w:szCs w:val="22"/>
        </w:rPr>
        <w:t>omp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ish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nts (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>or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: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up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rvis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d 12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16F2D">
        <w:rPr>
          <w:rFonts w:asciiTheme="minorHAnsi" w:hAnsiTheme="minorHAnsi" w:cstheme="minorHAnsi"/>
          <w:sz w:val="22"/>
          <w:szCs w:val="22"/>
        </w:rPr>
        <w:t>pl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s;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re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 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les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b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25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%</w:t>
      </w:r>
      <w:r w:rsidRPr="00916F2D">
        <w:rPr>
          <w:rFonts w:asciiTheme="minorHAnsi" w:hAnsiTheme="minorHAnsi" w:cstheme="minorHAnsi"/>
          <w:sz w:val="22"/>
          <w:szCs w:val="22"/>
        </w:rPr>
        <w:t xml:space="preserve">;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 bud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ts of $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16F2D">
        <w:rPr>
          <w:rFonts w:asciiTheme="minorHAnsi" w:hAnsiTheme="minorHAnsi" w:cstheme="minorHAnsi"/>
          <w:sz w:val="22"/>
          <w:szCs w:val="22"/>
        </w:rPr>
        <w:t>2 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ion).</w:t>
      </w:r>
    </w:p>
    <w:p w14:paraId="0751B6F0" w14:textId="77777777" w:rsidR="002926AA" w:rsidRPr="00916F2D" w:rsidRDefault="002926AA" w:rsidP="00916F2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4E3CD28" w14:textId="77777777" w:rsidR="002926AA" w:rsidRPr="00916F2D" w:rsidRDefault="00916F2D" w:rsidP="00916F2D">
      <w:pPr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EX</w:t>
      </w:r>
      <w:r w:rsidRPr="00916F2D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A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M</w:t>
      </w:r>
      <w:r w:rsidRPr="00916F2D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thick" w:color="000000"/>
        </w:rPr>
        <w:t>P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LE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S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:</w:t>
      </w:r>
    </w:p>
    <w:p w14:paraId="12426BAC" w14:textId="77777777" w:rsidR="002926AA" w:rsidRPr="00916F2D" w:rsidRDefault="002926AA" w:rsidP="00916F2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9296DCB" w14:textId="77777777" w:rsidR="002926AA" w:rsidRPr="00916F2D" w:rsidRDefault="00916F2D" w:rsidP="00916F2D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z w:val="22"/>
          <w:szCs w:val="22"/>
        </w:rPr>
        <w:t>Li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qu</w:t>
      </w:r>
      <w:r w:rsidRPr="00916F2D">
        <w:rPr>
          <w:rFonts w:asciiTheme="minorHAnsi" w:hAnsiTheme="minorHAnsi" w:cstheme="minorHAnsi"/>
          <w:b/>
          <w:sz w:val="22"/>
          <w:szCs w:val="22"/>
        </w:rPr>
        <w:t>ist &amp;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V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nnu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z w:val="22"/>
          <w:szCs w:val="22"/>
        </w:rPr>
        <w:t>.L.L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.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z w:val="22"/>
          <w:szCs w:val="22"/>
        </w:rPr>
        <w:t>.,</w:t>
      </w:r>
      <w:r w:rsidRPr="00916F2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i/>
          <w:sz w:val="22"/>
          <w:szCs w:val="22"/>
        </w:rPr>
        <w:t>Sum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916F2D">
        <w:rPr>
          <w:rFonts w:asciiTheme="minorHAnsi" w:hAnsiTheme="minorHAnsi" w:cstheme="minorHAnsi"/>
          <w:i/>
          <w:sz w:val="22"/>
          <w:szCs w:val="22"/>
        </w:rPr>
        <w:t>r Ass</w:t>
      </w:r>
      <w:r w:rsidRPr="00916F2D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i/>
          <w:sz w:val="22"/>
          <w:szCs w:val="22"/>
        </w:rPr>
        <w:t>ia</w:t>
      </w:r>
      <w:r w:rsidRPr="00916F2D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916F2D">
        <w:rPr>
          <w:rFonts w:asciiTheme="minorHAnsi" w:hAnsiTheme="minorHAnsi" w:cstheme="minorHAnsi"/>
          <w:sz w:val="22"/>
          <w:szCs w:val="22"/>
        </w:rPr>
        <w:t>Minn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16F2D">
        <w:rPr>
          <w:rFonts w:asciiTheme="minorHAnsi" w:hAnsiTheme="minorHAnsi" w:cstheme="minorHAnsi"/>
          <w:sz w:val="22"/>
          <w:szCs w:val="22"/>
        </w:rPr>
        <w:t>pol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s,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MN,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um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 2015</w:t>
      </w:r>
    </w:p>
    <w:p w14:paraId="6565C316" w14:textId="77777777" w:rsidR="002926AA" w:rsidRPr="00916F2D" w:rsidRDefault="00916F2D" w:rsidP="00916F2D">
      <w:pPr>
        <w:spacing w:before="41"/>
        <w:ind w:left="280" w:right="233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ft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d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 10 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mor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on 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l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ssues, in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lud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lost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pro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 xml:space="preserve">s,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orn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s’ f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s,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dit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loan 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rti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ip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on,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bi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of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or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te 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>rs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for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tent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ingem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nt. 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16F2D">
        <w:rPr>
          <w:rFonts w:asciiTheme="minorHAnsi" w:hAnsiTheme="minorHAnsi" w:cstheme="minorHAnsi"/>
          <w:sz w:val="22"/>
          <w:szCs w:val="22"/>
        </w:rPr>
        <w:t>ft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 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uments for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rit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d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sso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ut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on, includ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tori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s,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qu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ts for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dm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ss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on,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 xml:space="preserve">idavits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rt 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ie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>s.  Upd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ted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rbitr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lause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for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in client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ontr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16F2D">
        <w:rPr>
          <w:rFonts w:asciiTheme="minorHAnsi" w:hAnsiTheme="minorHAnsi" w:cstheme="minorHAnsi"/>
          <w:sz w:val="22"/>
          <w:szCs w:val="22"/>
        </w:rPr>
        <w:t>ts.</w:t>
      </w:r>
    </w:p>
    <w:p w14:paraId="0BFA01A1" w14:textId="77777777" w:rsidR="002926AA" w:rsidRPr="00916F2D" w:rsidRDefault="002926AA" w:rsidP="00916F2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11D40C7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2A4ACA1E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1238A0BE" w14:textId="77777777" w:rsidR="002926AA" w:rsidRPr="00916F2D" w:rsidRDefault="00916F2D" w:rsidP="00916F2D">
      <w:pPr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z w:val="22"/>
          <w:szCs w:val="22"/>
        </w:rPr>
        <w:t>W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916F2D">
        <w:rPr>
          <w:rFonts w:asciiTheme="minorHAnsi" w:hAnsiTheme="minorHAnsi" w:cstheme="minorHAnsi"/>
          <w:b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>go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N.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., </w:t>
      </w:r>
      <w:r w:rsidRPr="00916F2D">
        <w:rPr>
          <w:rFonts w:asciiTheme="minorHAnsi" w:hAnsiTheme="minorHAnsi" w:cstheme="minorHAnsi"/>
          <w:sz w:val="22"/>
          <w:szCs w:val="22"/>
        </w:rPr>
        <w:t>Min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16F2D">
        <w:rPr>
          <w:rFonts w:asciiTheme="minorHAnsi" w:hAnsiTheme="minorHAnsi" w:cstheme="minorHAnsi"/>
          <w:sz w:val="22"/>
          <w:szCs w:val="22"/>
        </w:rPr>
        <w:t>pol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s, MN (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16F2D">
        <w:rPr>
          <w:rFonts w:asciiTheme="minorHAnsi" w:hAnsiTheme="minorHAnsi" w:cstheme="minorHAnsi"/>
          <w:sz w:val="22"/>
          <w:szCs w:val="22"/>
        </w:rPr>
        <w:t>une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2010 -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Au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ust 2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916F2D">
        <w:rPr>
          <w:rFonts w:asciiTheme="minorHAnsi" w:hAnsiTheme="minorHAnsi" w:cstheme="minorHAnsi"/>
          <w:sz w:val="22"/>
          <w:szCs w:val="22"/>
        </w:rPr>
        <w:t>13)</w:t>
      </w:r>
    </w:p>
    <w:p w14:paraId="217B4336" w14:textId="77777777" w:rsidR="002926AA" w:rsidRPr="00916F2D" w:rsidRDefault="00916F2D" w:rsidP="00916F2D">
      <w:pPr>
        <w:spacing w:before="41"/>
        <w:ind w:left="372" w:right="59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i/>
          <w:sz w:val="22"/>
          <w:szCs w:val="22"/>
        </w:rPr>
        <w:t>S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i/>
          <w:sz w:val="22"/>
          <w:szCs w:val="22"/>
        </w:rPr>
        <w:t xml:space="preserve">nior </w:t>
      </w:r>
      <w:r w:rsidRPr="00916F2D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i/>
          <w:sz w:val="22"/>
          <w:szCs w:val="22"/>
        </w:rPr>
        <w:t>oan A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cc</w:t>
      </w:r>
      <w:r w:rsidRPr="00916F2D">
        <w:rPr>
          <w:rFonts w:asciiTheme="minorHAnsi" w:hAnsiTheme="minorHAnsi" w:cstheme="minorHAnsi"/>
          <w:i/>
          <w:sz w:val="22"/>
          <w:szCs w:val="22"/>
        </w:rPr>
        <w:t>ount R</w:t>
      </w:r>
      <w:r w:rsidRPr="00916F2D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i/>
          <w:sz w:val="22"/>
          <w:szCs w:val="22"/>
        </w:rPr>
        <w:t>pr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i/>
          <w:sz w:val="22"/>
          <w:szCs w:val="22"/>
        </w:rPr>
        <w:t>s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i/>
          <w:sz w:val="22"/>
          <w:szCs w:val="22"/>
        </w:rPr>
        <w:t>nta</w:t>
      </w:r>
      <w:r w:rsidRPr="00916F2D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i/>
          <w:sz w:val="22"/>
          <w:szCs w:val="22"/>
        </w:rPr>
        <w:t>iv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i/>
          <w:sz w:val="22"/>
          <w:szCs w:val="22"/>
        </w:rPr>
        <w:t>.</w:t>
      </w:r>
      <w:r w:rsidRPr="00916F2D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d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916F2D">
        <w:rPr>
          <w:rFonts w:asciiTheme="minorHAnsi" w:hAnsiTheme="minorHAnsi" w:cstheme="minorHAnsi"/>
          <w:sz w:val="22"/>
          <w:szCs w:val="22"/>
        </w:rPr>
        <w:t>ounts for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20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nts who 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in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ined mo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e than $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916F2D">
        <w:rPr>
          <w:rFonts w:asciiTheme="minorHAnsi" w:hAnsiTheme="minorHAnsi" w:cstheme="minorHAnsi"/>
          <w:sz w:val="22"/>
          <w:szCs w:val="22"/>
        </w:rPr>
        <w:t>0 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 xml:space="preserve">ion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n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16F2D">
        <w:rPr>
          <w:rFonts w:asciiTheme="minorHAnsi" w:hAnsiTheme="minorHAnsi" w:cstheme="minorHAnsi"/>
          <w:sz w:val="22"/>
          <w:szCs w:val="22"/>
        </w:rPr>
        <w:t>me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916F2D">
        <w:rPr>
          <w:rFonts w:asciiTheme="minorHAnsi" w:hAnsiTheme="minorHAnsi" w:cstheme="minorHAnsi"/>
          <w:sz w:val="22"/>
          <w:szCs w:val="22"/>
        </w:rPr>
        <w:t>ial loan 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. An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nted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nds info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mation to senior 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nk man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ment.  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ssed the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16F2D">
        <w:rPr>
          <w:rFonts w:asciiTheme="minorHAnsi" w:hAnsiTheme="minorHAnsi" w:cstheme="minorHAnsi"/>
          <w:sz w:val="22"/>
          <w:szCs w:val="22"/>
        </w:rPr>
        <w:t>t of 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fed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bank re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ulations on cli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nts 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 xml:space="preserve">d on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ian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vi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ies of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the 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nk.</w:t>
      </w:r>
    </w:p>
    <w:p w14:paraId="10CE2C36" w14:textId="77777777" w:rsidR="002926AA" w:rsidRPr="00916F2D" w:rsidRDefault="002926AA" w:rsidP="00916F2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082D2EE" w14:textId="77777777" w:rsidR="002926AA" w:rsidRPr="00916F2D" w:rsidRDefault="00916F2D" w:rsidP="00916F2D">
      <w:pPr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z w:val="22"/>
          <w:szCs w:val="22"/>
        </w:rPr>
        <w:t>th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16F2D">
        <w:rPr>
          <w:rFonts w:asciiTheme="minorHAnsi" w:hAnsiTheme="minorHAnsi" w:cstheme="minorHAnsi"/>
          <w:b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nn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sota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>egio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gal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16F2D">
        <w:rPr>
          <w:rFonts w:asciiTheme="minorHAnsi" w:hAnsiTheme="minorHAnsi" w:cstheme="minorHAnsi"/>
          <w:b/>
          <w:sz w:val="22"/>
          <w:szCs w:val="22"/>
        </w:rPr>
        <w:t>vic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s,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nk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to, MN, M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–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16F2D">
        <w:rPr>
          <w:rFonts w:asciiTheme="minorHAnsi" w:hAnsiTheme="minorHAnsi" w:cstheme="minorHAnsi"/>
          <w:sz w:val="22"/>
          <w:szCs w:val="22"/>
        </w:rPr>
        <w:t>uly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2014</w:t>
      </w:r>
    </w:p>
    <w:p w14:paraId="45E2E0F5" w14:textId="77777777" w:rsidR="002926AA" w:rsidRPr="00916F2D" w:rsidRDefault="00916F2D" w:rsidP="00916F2D">
      <w:pPr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i/>
          <w:sz w:val="22"/>
          <w:szCs w:val="22"/>
        </w:rPr>
        <w:t>Volunt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916F2D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i/>
          <w:sz w:val="22"/>
          <w:szCs w:val="22"/>
        </w:rPr>
        <w:t>aw Clerk</w:t>
      </w:r>
    </w:p>
    <w:p w14:paraId="2BDCF172" w14:textId="77777777" w:rsidR="002926AA" w:rsidRPr="00916F2D" w:rsidRDefault="00916F2D" w:rsidP="00916F2D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16F2D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 ten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nt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hts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s, </w:t>
      </w:r>
      <w:r w:rsidRPr="00916F2D">
        <w:rPr>
          <w:rFonts w:asciiTheme="minorHAnsi" w:hAnsiTheme="minorHAnsi" w:cstheme="minorHAnsi"/>
          <w:sz w:val="22"/>
          <w:szCs w:val="22"/>
        </w:rPr>
        <w:t>including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the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 xml:space="preserve">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 xml:space="preserve">o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ur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, 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D 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 8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rul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s,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iv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</w:p>
    <w:p w14:paraId="56275F1B" w14:textId="77777777" w:rsidR="002926AA" w:rsidRPr="00916F2D" w:rsidRDefault="00916F2D" w:rsidP="00916F2D">
      <w:pPr>
        <w:ind w:left="82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prop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 notice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fo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16F2D">
        <w:rPr>
          <w:rFonts w:asciiTheme="minorHAnsi" w:hAnsiTheme="minorHAnsi" w:cstheme="minorHAnsi"/>
          <w:sz w:val="22"/>
          <w:szCs w:val="22"/>
        </w:rPr>
        <w:t>vi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on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the 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ndlord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916F2D">
        <w:rPr>
          <w:rFonts w:asciiTheme="minorHAnsi" w:hAnsiTheme="minorHAnsi" w:cstheme="minorHAnsi"/>
          <w:sz w:val="22"/>
          <w:szCs w:val="22"/>
        </w:rPr>
        <w:t xml:space="preserve">s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16F2D">
        <w:rPr>
          <w:rFonts w:asciiTheme="minorHAnsi" w:hAnsiTheme="minorHAnsi" w:cstheme="minorHAnsi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to 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ir.</w:t>
      </w:r>
    </w:p>
    <w:p w14:paraId="3F786D98" w14:textId="77777777" w:rsidR="002926AA" w:rsidRPr="00916F2D" w:rsidRDefault="00916F2D" w:rsidP="00916F2D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16F2D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Advis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 ma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 20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nts per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rdi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housi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s.</w:t>
      </w:r>
    </w:p>
    <w:p w14:paraId="0A113172" w14:textId="77777777" w:rsidR="002926AA" w:rsidRPr="00916F2D" w:rsidRDefault="00916F2D" w:rsidP="00916F2D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16F2D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Advo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 xml:space="preserve">ted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 H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D on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lf of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fo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nts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 xml:space="preserve">o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solve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ian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</w:p>
    <w:p w14:paraId="50A291FE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07C7A43B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10F40E94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7DDFFE82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1533AAA7" w14:textId="77777777" w:rsidR="002926AA" w:rsidRPr="00916F2D" w:rsidRDefault="002926AA" w:rsidP="00916F2D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A269205" w14:textId="77777777" w:rsidR="002926AA" w:rsidRPr="00916F2D" w:rsidRDefault="00916F2D" w:rsidP="00916F2D">
      <w:pPr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INT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E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RE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S</w:t>
      </w:r>
      <w:r w:rsidRPr="00916F2D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>T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S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OR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CO</w:t>
      </w:r>
      <w:r w:rsidRPr="00916F2D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MM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U</w:t>
      </w:r>
      <w:r w:rsidRPr="00916F2D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N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T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 xml:space="preserve">Y 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S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ER</w:t>
      </w:r>
      <w:r w:rsidRPr="00916F2D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V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ICE</w:t>
      </w:r>
    </w:p>
    <w:p w14:paraId="34BCC35A" w14:textId="77777777" w:rsidR="002926AA" w:rsidRPr="00916F2D" w:rsidRDefault="002926AA" w:rsidP="00916F2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89F1F26" w14:textId="77777777" w:rsidR="002926AA" w:rsidRPr="00916F2D" w:rsidRDefault="00916F2D" w:rsidP="00916F2D">
      <w:pPr>
        <w:spacing w:before="29"/>
        <w:ind w:left="100" w:right="299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This 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 shows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se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of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rson, in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that will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be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k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to help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onn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>t with a 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empl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r.</w:t>
      </w:r>
    </w:p>
    <w:p w14:paraId="1B7ACB46" w14:textId="77777777" w:rsidR="002926AA" w:rsidRPr="00916F2D" w:rsidRDefault="002926AA" w:rsidP="00916F2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0D5076F" w14:textId="77777777" w:rsidR="002926AA" w:rsidRPr="00916F2D" w:rsidRDefault="00916F2D" w:rsidP="00916F2D">
      <w:pPr>
        <w:ind w:left="100"/>
        <w:rPr>
          <w:rFonts w:asciiTheme="minorHAnsi" w:eastAsia="Freestyle Script" w:hAnsiTheme="minorHAnsi" w:cstheme="minorHAnsi"/>
          <w:sz w:val="22"/>
          <w:szCs w:val="22"/>
        </w:rPr>
      </w:pPr>
      <w:r w:rsidRPr="00916F2D">
        <w:rPr>
          <w:rFonts w:asciiTheme="minorHAnsi" w:eastAsia="Freestyle Script" w:hAnsiTheme="minorHAnsi" w:cstheme="minorHAnsi"/>
          <w:spacing w:val="2"/>
          <w:sz w:val="22"/>
          <w:szCs w:val="22"/>
        </w:rPr>
        <w:t>T</w:t>
      </w:r>
      <w:r w:rsidRPr="00916F2D">
        <w:rPr>
          <w:rFonts w:asciiTheme="minorHAnsi" w:eastAsia="Freestyle Script" w:hAnsiTheme="minorHAnsi" w:cstheme="minorHAnsi"/>
          <w:spacing w:val="-1"/>
          <w:sz w:val="22"/>
          <w:szCs w:val="22"/>
        </w:rPr>
        <w:t>I</w:t>
      </w:r>
      <w:r w:rsidRPr="00916F2D">
        <w:rPr>
          <w:rFonts w:asciiTheme="minorHAnsi" w:eastAsia="Freestyle Script" w:hAnsiTheme="minorHAnsi" w:cstheme="minorHAnsi"/>
          <w:sz w:val="22"/>
          <w:szCs w:val="22"/>
        </w:rPr>
        <w:t>P</w:t>
      </w:r>
      <w:r w:rsidRPr="00916F2D">
        <w:rPr>
          <w:rFonts w:asciiTheme="minorHAnsi" w:eastAsia="Freestyle Script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eastAsia="Freestyle Script" w:hAnsiTheme="minorHAnsi" w:cstheme="minorHAnsi"/>
          <w:sz w:val="22"/>
          <w:szCs w:val="22"/>
        </w:rPr>
        <w:t>:</w:t>
      </w:r>
    </w:p>
    <w:p w14:paraId="178B0059" w14:textId="77777777" w:rsidR="002926AA" w:rsidRPr="00916F2D" w:rsidRDefault="002926AA" w:rsidP="00916F2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A9913B3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6D958ACC" w14:textId="77777777" w:rsidR="002926AA" w:rsidRPr="00916F2D" w:rsidRDefault="00916F2D" w:rsidP="00916F2D">
      <w:pPr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The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”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is op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ional but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>n be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more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pro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16F2D">
        <w:rPr>
          <w:rFonts w:asciiTheme="minorHAnsi" w:hAnsiTheme="minorHAnsi" w:cstheme="minorHAnsi"/>
          <w:sz w:val="22"/>
          <w:szCs w:val="22"/>
        </w:rPr>
        <w:t>id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g some 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tails. 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>or</w:t>
      </w:r>
    </w:p>
    <w:p w14:paraId="1CFAACF9" w14:textId="77777777" w:rsidR="002926AA" w:rsidRPr="00916F2D" w:rsidRDefault="00916F2D" w:rsidP="00916F2D">
      <w:pPr>
        <w:spacing w:before="41"/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: “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led in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st As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916F2D">
        <w:rPr>
          <w:rFonts w:asciiTheme="minorHAnsi" w:hAnsiTheme="minorHAnsi" w:cstheme="minorHAnsi"/>
          <w:sz w:val="22"/>
          <w:szCs w:val="22"/>
        </w:rPr>
        <w:t>”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vs. 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mp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rav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l.”</w:t>
      </w:r>
    </w:p>
    <w:p w14:paraId="57CA7F7B" w14:textId="77777777" w:rsidR="002926AA" w:rsidRPr="00916F2D" w:rsidRDefault="002926AA" w:rsidP="00916F2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E898646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4CF0F72F" w14:textId="77777777" w:rsidR="002926AA" w:rsidRPr="00916F2D" w:rsidRDefault="00916F2D" w:rsidP="00916F2D">
      <w:pPr>
        <w:ind w:left="100" w:right="291"/>
        <w:rPr>
          <w:rFonts w:asciiTheme="minorHAnsi" w:hAnsiTheme="minorHAnsi" w:cstheme="minorHAnsi"/>
          <w:sz w:val="22"/>
          <w:szCs w:val="22"/>
        </w:rPr>
        <w:sectPr w:rsidR="002926AA" w:rsidRPr="00916F2D">
          <w:pgSz w:w="12240" w:h="15840"/>
          <w:pgMar w:top="1360" w:right="1460" w:bottom="280" w:left="1340" w:header="720" w:footer="720" w:gutter="0"/>
          <w:cols w:space="720"/>
        </w:sectPr>
      </w:pP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ubl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ons,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ge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>ns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s/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rtifi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ons (C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A, Rule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114 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utr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l, et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.)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ould be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ddi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ional 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16F2D">
        <w:rPr>
          <w:rFonts w:asciiTheme="minorHAnsi" w:hAnsiTheme="minorHAnsi" w:cstheme="minorHAnsi"/>
          <w:sz w:val="22"/>
          <w:szCs w:val="22"/>
        </w:rPr>
        <w:t>di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s that show sp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>ific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skil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s.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 xml:space="preserve">u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ve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in pro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org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ons or 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ve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 publ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sh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d,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lso 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o 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lude thos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</w:p>
    <w:p w14:paraId="5347920D" w14:textId="77777777" w:rsidR="002926AA" w:rsidRPr="00916F2D" w:rsidRDefault="00916F2D" w:rsidP="00916F2D">
      <w:pPr>
        <w:spacing w:before="77"/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lastRenderedPageBreak/>
        <w:t>S</w:t>
      </w:r>
      <w:r w:rsidRPr="00916F2D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thick" w:color="000000"/>
        </w:rPr>
        <w:t>P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ECI</w:t>
      </w:r>
      <w:r w:rsidRPr="00916F2D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A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L TO</w:t>
      </w:r>
      <w:r w:rsidRPr="00916F2D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>P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ICS</w:t>
      </w:r>
    </w:p>
    <w:p w14:paraId="7BBADD9A" w14:textId="77777777" w:rsidR="002926AA" w:rsidRPr="00916F2D" w:rsidRDefault="002926AA" w:rsidP="00916F2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AD457D4" w14:textId="77777777" w:rsidR="002926AA" w:rsidRPr="00916F2D" w:rsidRDefault="00916F2D" w:rsidP="00916F2D">
      <w:pPr>
        <w:spacing w:before="29"/>
        <w:ind w:left="100" w:right="413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in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 xml:space="preserve">opics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re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916F2D">
        <w:rPr>
          <w:rFonts w:asciiTheme="minorHAnsi" w:hAnsiTheme="minorHAnsi" w:cstheme="minorHAnsi"/>
          <w:sz w:val="22"/>
          <w:szCs w:val="22"/>
        </w:rPr>
        <w:t xml:space="preserve">hot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ut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on”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top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—those th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re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te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ve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mpr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 on the 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sume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r, b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d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 xml:space="preserve">n the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sz w:val="22"/>
          <w:szCs w:val="22"/>
        </w:rPr>
        <w:t>vie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916F2D">
        <w:rPr>
          <w:rFonts w:asciiTheme="minorHAnsi" w:hAnsiTheme="minorHAnsi" w:cstheme="minorHAnsi"/>
          <w:sz w:val="22"/>
          <w:szCs w:val="22"/>
        </w:rPr>
        <w:t xml:space="preserve">s own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k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round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fs. 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top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s include pol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s, soci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16F2D">
        <w:rPr>
          <w:rFonts w:asciiTheme="minorHAnsi" w:hAnsiTheme="minorHAnsi" w:cstheme="minorHAnsi"/>
          <w:sz w:val="22"/>
          <w:szCs w:val="22"/>
        </w:rPr>
        <w:t>te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ni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s, 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ion, 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pr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 xml:space="preserve">s,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is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 th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t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re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ur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sz w:val="22"/>
          <w:szCs w:val="22"/>
        </w:rPr>
        <w:t>nt</w:t>
      </w:r>
      <w:r w:rsidRPr="00916F2D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g 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ted 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ie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</w:p>
    <w:p w14:paraId="4F3A35A8" w14:textId="77777777" w:rsidR="002926AA" w:rsidRPr="00916F2D" w:rsidRDefault="002926AA" w:rsidP="00916F2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7295F7A" w14:textId="77777777" w:rsidR="002926AA" w:rsidRPr="00916F2D" w:rsidRDefault="00916F2D" w:rsidP="00916F2D">
      <w:pPr>
        <w:ind w:left="100" w:right="102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Th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s to 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ndle th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 in a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916F2D">
        <w:rPr>
          <w:rFonts w:asciiTheme="minorHAnsi" w:hAnsiTheme="minorHAnsi" w:cstheme="minorHAnsi"/>
          <w:sz w:val="22"/>
          <w:szCs w:val="22"/>
        </w:rPr>
        <w:t>sume: 1) list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the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vi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ies 2)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st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vi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ies in a 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utr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w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916F2D">
        <w:rPr>
          <w:rFonts w:asciiTheme="minorHAnsi" w:hAnsiTheme="minorHAnsi" w:cstheme="minorHAnsi"/>
          <w:sz w:val="22"/>
          <w:szCs w:val="22"/>
        </w:rPr>
        <w:t>) 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, do not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include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these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our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 xml:space="preserve">ume.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hoice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ther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or 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 xml:space="preserve">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 xml:space="preserve">o disclose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vi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ies or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 that 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fl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fs/v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lues. Th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ca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be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sted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 follows:</w:t>
      </w:r>
    </w:p>
    <w:p w14:paraId="59407EF2" w14:textId="77777777" w:rsidR="002926AA" w:rsidRPr="00916F2D" w:rsidRDefault="002926AA" w:rsidP="00916F2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A52E986" w14:textId="77777777" w:rsidR="002926AA" w:rsidRPr="00916F2D" w:rsidRDefault="00916F2D" w:rsidP="00916F2D">
      <w:pPr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Minn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sota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w 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ud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nts for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(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moc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publ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n) 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ndidate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(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 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st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vi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ies.)</w:t>
      </w:r>
    </w:p>
    <w:p w14:paraId="79D58AD3" w14:textId="77777777" w:rsidR="002926AA" w:rsidRPr="00916F2D" w:rsidRDefault="002926AA" w:rsidP="00916F2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03BB5FE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5DC19622" w14:textId="77777777" w:rsidR="002926AA" w:rsidRPr="00916F2D" w:rsidRDefault="00916F2D" w:rsidP="00916F2D">
      <w:pPr>
        <w:ind w:left="100" w:right="326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tate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Ch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irm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n,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w 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ud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 O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on, 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r 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sidenti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ndidate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(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n, 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st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vi</w:t>
      </w:r>
      <w:r w:rsidRPr="00916F2D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 xml:space="preserve">ies,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s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 xml:space="preserve">u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hoo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.)</w:t>
      </w:r>
    </w:p>
    <w:p w14:paraId="66A96D6B" w14:textId="77777777" w:rsidR="002926AA" w:rsidRPr="00916F2D" w:rsidRDefault="002926AA" w:rsidP="00916F2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CD77E43" w14:textId="77777777" w:rsidR="002926AA" w:rsidRPr="00916F2D" w:rsidRDefault="00916F2D" w:rsidP="00916F2D">
      <w:pPr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S</w:t>
      </w:r>
      <w:r w:rsidRPr="00916F2D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thick" w:color="000000"/>
        </w:rPr>
        <w:t>P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ECI</w:t>
      </w:r>
      <w:r w:rsidRPr="00916F2D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A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L RE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S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U</w:t>
      </w:r>
      <w:r w:rsidRPr="00916F2D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M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</w:t>
      </w:r>
      <w:r w:rsidRPr="00916F2D">
        <w:rPr>
          <w:rFonts w:asciiTheme="minorHAnsi" w:hAnsiTheme="minorHAnsi" w:cstheme="minorHAnsi"/>
          <w:b/>
          <w:spacing w:val="2"/>
          <w:position w:val="-1"/>
          <w:sz w:val="22"/>
          <w:szCs w:val="22"/>
          <w:u w:val="thick" w:color="000000"/>
        </w:rPr>
        <w:t>S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</w:rPr>
        <w:t>: O</w:t>
      </w:r>
      <w:r w:rsidRPr="00916F2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</w:rPr>
        <w:t>I, J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ud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</w:rPr>
        <w:t>icial Cle</w:t>
      </w:r>
      <w:r w:rsidRPr="00916F2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k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</w:rPr>
        <w:t>, IP</w:t>
      </w:r>
      <w:r w:rsidRPr="00916F2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ub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916F2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</w:p>
    <w:p w14:paraId="42138264" w14:textId="77777777" w:rsidR="002926AA" w:rsidRPr="00916F2D" w:rsidRDefault="002926AA" w:rsidP="00916F2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17E1D0F" w14:textId="77777777" w:rsidR="002926AA" w:rsidRPr="00916F2D" w:rsidRDefault="00916F2D" w:rsidP="00916F2D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in 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sumes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quire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dif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 emph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</w:p>
    <w:p w14:paraId="5E2D7D0C" w14:textId="77777777" w:rsidR="002926AA" w:rsidRPr="00916F2D" w:rsidRDefault="002926AA" w:rsidP="00916F2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22322D5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68FC12C7" w14:textId="77777777" w:rsidR="002926AA" w:rsidRPr="00916F2D" w:rsidRDefault="00916F2D" w:rsidP="00916F2D">
      <w:pPr>
        <w:ind w:left="100" w:right="421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z w:val="22"/>
          <w:szCs w:val="22"/>
        </w:rPr>
        <w:t>J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ud</w:t>
      </w:r>
      <w:r w:rsidRPr="00916F2D">
        <w:rPr>
          <w:rFonts w:asciiTheme="minorHAnsi" w:hAnsiTheme="minorHAnsi" w:cstheme="minorHAnsi"/>
          <w:b/>
          <w:sz w:val="22"/>
          <w:szCs w:val="22"/>
        </w:rPr>
        <w:t>icial Cle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916F2D">
        <w:rPr>
          <w:rFonts w:asciiTheme="minorHAnsi" w:hAnsiTheme="minorHAnsi" w:cstheme="minorHAnsi"/>
          <w:b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916F2D">
        <w:rPr>
          <w:rFonts w:asciiTheme="minorHAnsi" w:hAnsiTheme="minorHAnsi" w:cstheme="minorHAnsi"/>
          <w:sz w:val="22"/>
          <w:szCs w:val="22"/>
        </w:rPr>
        <w:t>Emph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Moot Court,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16F2D">
        <w:rPr>
          <w:rFonts w:asciiTheme="minorHAnsi" w:hAnsiTheme="minorHAnsi" w:cstheme="minorHAnsi"/>
          <w:sz w:val="22"/>
          <w:szCs w:val="22"/>
        </w:rPr>
        <w:t>ud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ial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te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nships,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i/>
          <w:sz w:val="22"/>
          <w:szCs w:val="22"/>
        </w:rPr>
        <w:t>aw R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ev</w:t>
      </w:r>
      <w:r w:rsidRPr="00916F2D">
        <w:rPr>
          <w:rFonts w:asciiTheme="minorHAnsi" w:hAnsiTheme="minorHAnsi" w:cstheme="minorHAnsi"/>
          <w:i/>
          <w:sz w:val="22"/>
          <w:szCs w:val="22"/>
        </w:rPr>
        <w:t>ie</w:t>
      </w:r>
      <w:r w:rsidRPr="00916F2D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>, 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h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ing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>s, inc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uding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publ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ons.</w:t>
      </w:r>
    </w:p>
    <w:p w14:paraId="29694E7C" w14:textId="77777777" w:rsidR="002926AA" w:rsidRPr="00916F2D" w:rsidRDefault="002926AA" w:rsidP="00916F2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7F4BDFE" w14:textId="77777777" w:rsidR="002926AA" w:rsidRPr="00916F2D" w:rsidRDefault="00916F2D" w:rsidP="00916F2D">
      <w:pPr>
        <w:ind w:left="100" w:right="165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916F2D">
        <w:rPr>
          <w:rFonts w:asciiTheme="minorHAnsi" w:hAnsiTheme="minorHAnsi" w:cstheme="minorHAnsi"/>
          <w:b/>
          <w:sz w:val="22"/>
          <w:szCs w:val="22"/>
        </w:rPr>
        <w:t>Ca</w:t>
      </w:r>
      <w:r w:rsidRPr="00916F2D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pu</w:t>
      </w:r>
      <w:r w:rsidRPr="00916F2D">
        <w:rPr>
          <w:rFonts w:asciiTheme="minorHAnsi" w:hAnsiTheme="minorHAnsi" w:cstheme="minorHAnsi"/>
          <w:b/>
          <w:sz w:val="22"/>
          <w:szCs w:val="22"/>
        </w:rPr>
        <w:t>s I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t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>vie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916F2D">
        <w:rPr>
          <w:rFonts w:asciiTheme="minorHAnsi" w:hAnsiTheme="minorHAnsi" w:cstheme="minorHAnsi"/>
          <w:b/>
          <w:sz w:val="22"/>
          <w:szCs w:val="22"/>
        </w:rPr>
        <w:t>s (OCI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)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916F2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lude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A, Cl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ss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nk,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(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op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_</w:t>
      </w:r>
      <w:r w:rsidRPr="00916F2D">
        <w:rPr>
          <w:rFonts w:asciiTheme="minorHAnsi" w:hAnsiTheme="minorHAnsi" w:cstheme="minorHAnsi"/>
          <w:sz w:val="22"/>
          <w:szCs w:val="22"/>
        </w:rPr>
        <w:t>_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%</w:t>
      </w:r>
      <w:r w:rsidRPr="00916F2D">
        <w:rPr>
          <w:rFonts w:asciiTheme="minorHAnsi" w:hAnsiTheme="minorHAnsi" w:cstheme="minorHAnsi"/>
          <w:sz w:val="22"/>
          <w:szCs w:val="22"/>
        </w:rPr>
        <w:t>),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i/>
          <w:sz w:val="22"/>
          <w:szCs w:val="22"/>
        </w:rPr>
        <w:t>aw R</w:t>
      </w:r>
      <w:r w:rsidRPr="00916F2D">
        <w:rPr>
          <w:rFonts w:asciiTheme="minorHAnsi" w:hAnsiTheme="minorHAnsi" w:cstheme="minorHAnsi"/>
          <w:i/>
          <w:spacing w:val="-1"/>
          <w:sz w:val="22"/>
          <w:szCs w:val="22"/>
        </w:rPr>
        <w:t>ev</w:t>
      </w:r>
      <w:r w:rsidRPr="00916F2D">
        <w:rPr>
          <w:rFonts w:asciiTheme="minorHAnsi" w:hAnsiTheme="minorHAnsi" w:cstheme="minorHAnsi"/>
          <w:i/>
          <w:sz w:val="22"/>
          <w:szCs w:val="22"/>
        </w:rPr>
        <w:t>ie</w:t>
      </w:r>
      <w:r w:rsidRPr="00916F2D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 xml:space="preserve">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other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hiev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ments.</w:t>
      </w:r>
    </w:p>
    <w:p w14:paraId="1329960A" w14:textId="77777777" w:rsidR="002926AA" w:rsidRPr="00916F2D" w:rsidRDefault="002926AA" w:rsidP="00916F2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D6DAC2A" w14:textId="77777777" w:rsidR="002926AA" w:rsidRPr="00916F2D" w:rsidRDefault="00916F2D" w:rsidP="00916F2D">
      <w:pPr>
        <w:ind w:left="100" w:right="86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ub</w:t>
      </w:r>
      <w:r w:rsidRPr="00916F2D">
        <w:rPr>
          <w:rFonts w:asciiTheme="minorHAnsi" w:hAnsiTheme="minorHAnsi" w:cstheme="minorHAnsi"/>
          <w:b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t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t: 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ubl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st empl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ula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sted in thin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 xml:space="preserve">s that show a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ment to pub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ic 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rvi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16F2D">
        <w:rPr>
          <w:rFonts w:asciiTheme="minorHAnsi" w:hAnsiTheme="minorHAnsi" w:cstheme="minorHAnsi"/>
          <w:sz w:val="22"/>
          <w:szCs w:val="22"/>
        </w:rPr>
        <w:t>nd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onn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ons to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the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z w:val="22"/>
          <w:szCs w:val="22"/>
        </w:rPr>
        <w:t>uni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,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rti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ula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in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a 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16F2D">
        <w:rPr>
          <w:rFonts w:asciiTheme="minorHAnsi" w:hAnsiTheme="minorHAnsi" w:cstheme="minorHAnsi"/>
          <w:sz w:val="22"/>
          <w:szCs w:val="22"/>
        </w:rPr>
        <w:t>lt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with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that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r.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lu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 with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volun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>ork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z w:val="22"/>
          <w:szCs w:val="22"/>
        </w:rPr>
        <w:t>uni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y invo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ment.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 the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ov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 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r,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 will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lso 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 xml:space="preserve">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 xml:space="preserve">o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mphasi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how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w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 xml:space="preserve">y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 xml:space="preserve">ment to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his k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nd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of 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bl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st opport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ni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</w:p>
    <w:p w14:paraId="33729961" w14:textId="77777777" w:rsidR="002926AA" w:rsidRPr="00916F2D" w:rsidRDefault="002926AA" w:rsidP="00916F2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E72FB13" w14:textId="77777777" w:rsidR="002926AA" w:rsidRPr="00916F2D" w:rsidRDefault="00916F2D" w:rsidP="00916F2D">
      <w:pPr>
        <w:ind w:left="100" w:right="59"/>
        <w:jc w:val="both"/>
        <w:rPr>
          <w:rFonts w:asciiTheme="minorHAnsi" w:hAnsiTheme="minorHAnsi" w:cstheme="minorHAnsi"/>
          <w:sz w:val="22"/>
          <w:szCs w:val="22"/>
        </w:rPr>
        <w:sectPr w:rsidR="002926AA" w:rsidRPr="00916F2D">
          <w:pgSz w:w="12240" w:h="15840"/>
          <w:pgMar w:top="1360" w:right="1440" w:bottom="280" w:left="1340" w:header="720" w:footer="720" w:gutter="0"/>
          <w:cols w:space="720"/>
        </w:sectPr>
      </w:pPr>
      <w:r w:rsidRPr="00916F2D">
        <w:rPr>
          <w:rFonts w:asciiTheme="minorHAnsi" w:hAnsiTheme="minorHAnsi" w:cstheme="minorHAnsi"/>
          <w:b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t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b/>
          <w:sz w:val="22"/>
          <w:szCs w:val="22"/>
        </w:rPr>
        <w:t>tual P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16F2D">
        <w:rPr>
          <w:rFonts w:asciiTheme="minorHAnsi" w:hAnsiTheme="minorHAnsi" w:cstheme="minorHAnsi"/>
          <w:b/>
          <w:sz w:val="22"/>
          <w:szCs w:val="22"/>
        </w:rPr>
        <w:t>ty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(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)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916F2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ft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 look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 xml:space="preserve"> a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ific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hnic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b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roun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16F2D">
        <w:rPr>
          <w:rFonts w:asciiTheme="minorHAnsi" w:hAnsiTheme="minorHAnsi" w:cstheme="minorHAnsi"/>
          <w:sz w:val="22"/>
          <w:szCs w:val="22"/>
        </w:rPr>
        <w:t xml:space="preserve">.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tails about the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hnic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asp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>ts of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16F2D">
        <w:rPr>
          <w:rFonts w:asciiTheme="minorHAnsi" w:hAnsiTheme="minorHAnsi" w:cstheme="minorHAnsi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 xml:space="preserve">ion and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,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lud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publ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ons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h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roj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>ts. T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sumes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 xml:space="preserve">n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long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 th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 one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</w:p>
    <w:p w14:paraId="2C16E3C4" w14:textId="77777777" w:rsidR="002926AA" w:rsidRPr="00916F2D" w:rsidRDefault="00916F2D" w:rsidP="00916F2D">
      <w:pPr>
        <w:spacing w:before="77"/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thick" w:color="000000"/>
        </w:rPr>
        <w:lastRenderedPageBreak/>
        <w:t>F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REQUENT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L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 xml:space="preserve">Y </w:t>
      </w:r>
      <w:r w:rsidRPr="00916F2D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A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S</w:t>
      </w:r>
      <w:r w:rsidRPr="00916F2D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>K</w:t>
      </w:r>
      <w:r w:rsidRPr="00916F2D">
        <w:rPr>
          <w:rFonts w:asciiTheme="minorHAnsi" w:hAnsiTheme="minorHAnsi" w:cstheme="minorHAnsi"/>
          <w:b/>
          <w:spacing w:val="3"/>
          <w:position w:val="-1"/>
          <w:sz w:val="22"/>
          <w:szCs w:val="22"/>
          <w:u w:val="thick" w:color="000000"/>
        </w:rPr>
        <w:t>E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D QUE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S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TION</w:t>
      </w:r>
      <w:r w:rsidRPr="00916F2D">
        <w:rPr>
          <w:rFonts w:asciiTheme="minorHAnsi" w:hAnsiTheme="minorHAnsi" w:cstheme="minorHAnsi"/>
          <w:b/>
          <w:spacing w:val="3"/>
          <w:position w:val="-1"/>
          <w:sz w:val="22"/>
          <w:szCs w:val="22"/>
          <w:u w:val="thick" w:color="000000"/>
        </w:rPr>
        <w:t>S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p w14:paraId="052CA435" w14:textId="77777777" w:rsidR="002926AA" w:rsidRPr="00916F2D" w:rsidRDefault="002926AA" w:rsidP="00916F2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CA43C1B" w14:textId="77777777" w:rsidR="002926AA" w:rsidRPr="00916F2D" w:rsidRDefault="00916F2D" w:rsidP="00916F2D">
      <w:pPr>
        <w:spacing w:before="29"/>
        <w:ind w:left="100" w:right="141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z w:val="22"/>
          <w:szCs w:val="22"/>
        </w:rPr>
        <w:t xml:space="preserve">Can I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z w:val="22"/>
          <w:szCs w:val="22"/>
        </w:rPr>
        <w:t>se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ick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on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if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that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’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z w:val="22"/>
          <w:szCs w:val="22"/>
        </w:rPr>
        <w:t>at I pr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to be 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z w:val="22"/>
          <w:szCs w:val="22"/>
        </w:rPr>
        <w:t>al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? </w:t>
      </w:r>
      <w:r w:rsidRPr="00916F2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Use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full leg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me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r nickn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me in 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nthes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or q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 xml:space="preserve">otation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rks. (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: Eli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th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”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Rob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rts).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nickn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me do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sn’t 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pro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916F2D">
        <w:rPr>
          <w:rFonts w:asciiTheme="minorHAnsi" w:hAnsiTheme="minorHAnsi" w:cstheme="minorHAnsi"/>
          <w:sz w:val="22"/>
          <w:szCs w:val="22"/>
        </w:rPr>
        <w:t>ss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l, do not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use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t on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our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sume.</w:t>
      </w:r>
    </w:p>
    <w:p w14:paraId="63A289C9" w14:textId="77777777" w:rsidR="002926AA" w:rsidRPr="00916F2D" w:rsidRDefault="002926AA" w:rsidP="00916F2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D8CC3C7" w14:textId="77777777" w:rsidR="002926AA" w:rsidRPr="00916F2D" w:rsidRDefault="00916F2D" w:rsidP="00916F2D">
      <w:pPr>
        <w:ind w:left="100" w:right="568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Sh</w:t>
      </w:r>
      <w:r w:rsidRPr="00916F2D">
        <w:rPr>
          <w:rFonts w:asciiTheme="minorHAnsi" w:hAnsiTheme="minorHAnsi" w:cstheme="minorHAnsi"/>
          <w:b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z w:val="22"/>
          <w:szCs w:val="22"/>
        </w:rPr>
        <w:t>se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an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“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16F2D">
        <w:rPr>
          <w:rFonts w:asciiTheme="minorHAnsi" w:hAnsiTheme="minorHAnsi" w:cstheme="minorHAnsi"/>
          <w:b/>
          <w:sz w:val="22"/>
          <w:szCs w:val="22"/>
        </w:rPr>
        <w:t>j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z w:val="22"/>
          <w:szCs w:val="22"/>
        </w:rPr>
        <w:t>t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z w:val="22"/>
          <w:szCs w:val="22"/>
        </w:rPr>
        <w:t>v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s” sta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t? 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Most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leg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sumes do not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de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16F2D">
        <w:rPr>
          <w:rFonts w:asciiTheme="minorHAnsi" w:hAnsiTheme="minorHAnsi" w:cstheme="minorHAnsi"/>
          <w:sz w:val="22"/>
          <w:szCs w:val="22"/>
        </w:rPr>
        <w:t>n obje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 stat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ment. 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 the position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re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pp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g for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(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) in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 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r.</w:t>
      </w:r>
    </w:p>
    <w:p w14:paraId="4C3F8860" w14:textId="77777777" w:rsidR="002926AA" w:rsidRPr="00916F2D" w:rsidRDefault="002926AA" w:rsidP="00916F2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C5FB80C" w14:textId="77777777" w:rsidR="002926AA" w:rsidRPr="00916F2D" w:rsidRDefault="00916F2D" w:rsidP="00916F2D">
      <w:pPr>
        <w:ind w:left="100" w:right="9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Sh</w:t>
      </w:r>
      <w:r w:rsidRPr="00916F2D">
        <w:rPr>
          <w:rFonts w:asciiTheme="minorHAnsi" w:hAnsiTheme="minorHAnsi" w:cstheme="minorHAnsi"/>
          <w:b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b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16F2D">
        <w:rPr>
          <w:rFonts w:asciiTheme="minorHAnsi" w:hAnsiTheme="minorHAnsi" w:cstheme="minorHAnsi"/>
          <w:b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ly 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z w:val="22"/>
          <w:szCs w:val="22"/>
        </w:rPr>
        <w:t>ag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? </w:t>
      </w:r>
      <w:r w:rsidRPr="00916F2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16F2D">
        <w:rPr>
          <w:rFonts w:asciiTheme="minorHAnsi" w:hAnsiTheme="minorHAnsi" w:cstheme="minorHAnsi"/>
          <w:sz w:val="22"/>
          <w:szCs w:val="22"/>
        </w:rPr>
        <w:t>pl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rs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 to 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ise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sz w:val="22"/>
          <w:szCs w:val="22"/>
        </w:rPr>
        <w:t xml:space="preserve">sume. </w:t>
      </w:r>
      <w:r w:rsidRPr="00916F2D">
        <w:rPr>
          <w:rFonts w:asciiTheme="minorHAnsi" w:hAnsiTheme="minorHAnsi" w:cstheme="minorHAnsi"/>
          <w:sz w:val="22"/>
          <w:szCs w:val="22"/>
        </w:rPr>
        <w:t>Most law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student 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sumes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re one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 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tensive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pro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916F2D">
        <w:rPr>
          <w:rFonts w:asciiTheme="minorHAnsi" w:hAnsiTheme="minorHAnsi" w:cstheme="minorHAnsi"/>
          <w:sz w:val="22"/>
          <w:szCs w:val="22"/>
        </w:rPr>
        <w:t>ss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hn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round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be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prop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iate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to ha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tw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ge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su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me is two 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s, make sure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that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916F2D">
        <w:rPr>
          <w:rFonts w:asciiTheme="minorHAnsi" w:hAnsiTheme="minorHAnsi" w:cstheme="minorHAnsi"/>
          <w:sz w:val="22"/>
          <w:szCs w:val="22"/>
        </w:rPr>
        <w:t>me is on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the 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>ond 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ge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(Robin Hood, 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2),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ut o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z w:val="22"/>
          <w:szCs w:val="22"/>
        </w:rPr>
        <w:t>it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the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te h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r.</w:t>
      </w:r>
    </w:p>
    <w:p w14:paraId="3F2470C9" w14:textId="77777777" w:rsidR="002926AA" w:rsidRPr="00916F2D" w:rsidRDefault="002926AA" w:rsidP="00916F2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407B358" w14:textId="77777777" w:rsidR="002926AA" w:rsidRPr="00916F2D" w:rsidRDefault="00916F2D" w:rsidP="00916F2D">
      <w:pPr>
        <w:ind w:left="100" w:right="92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z w:val="22"/>
          <w:szCs w:val="22"/>
        </w:rPr>
        <w:t>How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tant is 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916F2D">
        <w:rPr>
          <w:rFonts w:asciiTheme="minorHAnsi" w:hAnsiTheme="minorHAnsi" w:cstheme="minorHAnsi"/>
          <w:b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rm</w:t>
      </w:r>
      <w:r w:rsidRPr="00916F2D">
        <w:rPr>
          <w:rFonts w:asciiTheme="minorHAnsi" w:hAnsiTheme="minorHAnsi" w:cstheme="minorHAnsi"/>
          <w:b/>
          <w:sz w:val="22"/>
          <w:szCs w:val="22"/>
        </w:rPr>
        <w:t>at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16F2D">
        <w:rPr>
          <w:rFonts w:asciiTheme="minorHAnsi" w:hAnsiTheme="minorHAnsi" w:cstheme="minorHAnsi"/>
          <w:b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g?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ke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our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me invi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ing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to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16F2D">
        <w:rPr>
          <w:rFonts w:asciiTheme="minorHAnsi" w:hAnsiTheme="minorHAnsi" w:cstheme="minorHAnsi"/>
          <w:sz w:val="22"/>
          <w:szCs w:val="22"/>
        </w:rPr>
        <w:t xml:space="preserve">d 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usi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white sp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wis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. Do not 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ruse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bold,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talics, or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und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rlin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 te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t be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>use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may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ma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our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sume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pp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16F2D">
        <w:rPr>
          <w:rFonts w:asciiTheme="minorHAnsi" w:hAnsiTheme="minorHAnsi" w:cstheme="minorHAnsi"/>
          <w:sz w:val="22"/>
          <w:szCs w:val="22"/>
        </w:rPr>
        <w:t>r bu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(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: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 xml:space="preserve">old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mes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 xml:space="preserve">f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l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tu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ions and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rs, but do not bold the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, stat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,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tes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</w:p>
    <w:p w14:paraId="66783F7C" w14:textId="77777777" w:rsidR="002926AA" w:rsidRPr="00916F2D" w:rsidRDefault="002926AA" w:rsidP="00916F2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E287674" w14:textId="77777777" w:rsidR="002926AA" w:rsidRPr="00916F2D" w:rsidRDefault="00916F2D" w:rsidP="00916F2D">
      <w:pPr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z w:val="22"/>
          <w:szCs w:val="22"/>
        </w:rPr>
        <w:t>Do I n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ee</w:t>
      </w:r>
      <w:r w:rsidRPr="00916F2D">
        <w:rPr>
          <w:rFonts w:asciiTheme="minorHAnsi" w:hAnsiTheme="minorHAnsi" w:cstheme="minorHAnsi"/>
          <w:b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to list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>y GPA and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Class Ra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nk</w:t>
      </w:r>
      <w:r w:rsidRPr="00916F2D">
        <w:rPr>
          <w:rFonts w:asciiTheme="minorHAnsi" w:hAnsiTheme="minorHAnsi" w:cstheme="minorHAnsi"/>
          <w:b/>
          <w:sz w:val="22"/>
          <w:szCs w:val="22"/>
        </w:rPr>
        <w:t>? H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z w:val="22"/>
          <w:szCs w:val="22"/>
        </w:rPr>
        <w:t>w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o I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x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z w:val="22"/>
          <w:szCs w:val="22"/>
        </w:rPr>
        <w:t>in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z w:val="22"/>
          <w:szCs w:val="22"/>
        </w:rPr>
        <w:t>f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>y g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s a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ot in the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16F2D">
        <w:rPr>
          <w:rFonts w:asciiTheme="minorHAnsi" w:hAnsiTheme="minorHAnsi" w:cstheme="minorHAnsi"/>
          <w:b/>
          <w:sz w:val="22"/>
          <w:szCs w:val="22"/>
        </w:rPr>
        <w:t>op</w:t>
      </w:r>
    </w:p>
    <w:p w14:paraId="61550406" w14:textId="77777777" w:rsidR="002926AA" w:rsidRPr="00916F2D" w:rsidRDefault="00916F2D" w:rsidP="00916F2D">
      <w:pPr>
        <w:spacing w:before="36"/>
        <w:ind w:left="100" w:right="102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      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%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z w:val="22"/>
          <w:szCs w:val="22"/>
        </w:rPr>
        <w:t>f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z w:val="22"/>
          <w:szCs w:val="22"/>
        </w:rPr>
        <w:t>las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?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 xml:space="preserve">st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w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>irms 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o 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 xml:space="preserve">A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lass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nk.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Emph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the posit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 xml:space="preserve">how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 upw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rd 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sz w:val="22"/>
          <w:szCs w:val="22"/>
        </w:rPr>
        <w:t>nd, 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>ow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both cumulative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 xml:space="preserve">A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the 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sz w:val="22"/>
          <w:szCs w:val="22"/>
        </w:rPr>
        <w:t>nd: Cumu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ve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GPA: 2.9;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GPA: 3.4 (s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>ond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 xml:space="preserve">u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in a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lass that 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ins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o the posit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on,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 m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st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t (this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ould </w:t>
      </w:r>
      <w:r w:rsidRPr="00916F2D">
        <w:rPr>
          <w:rFonts w:asciiTheme="minorHAnsi" w:hAnsiTheme="minorHAnsi" w:cstheme="minorHAnsi"/>
          <w:sz w:val="22"/>
          <w:szCs w:val="22"/>
        </w:rPr>
        <w:t>also be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hi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hl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ht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d in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 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 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.)</w:t>
      </w:r>
    </w:p>
    <w:p w14:paraId="158849C0" w14:textId="77777777" w:rsidR="002926AA" w:rsidRPr="00916F2D" w:rsidRDefault="002926AA" w:rsidP="00916F2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8820FFC" w14:textId="77777777" w:rsidR="002926AA" w:rsidRPr="00916F2D" w:rsidRDefault="00916F2D" w:rsidP="00916F2D">
      <w:pPr>
        <w:ind w:left="100" w:right="235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Sh</w:t>
      </w:r>
      <w:r w:rsidRPr="00916F2D">
        <w:rPr>
          <w:rFonts w:asciiTheme="minorHAnsi" w:hAnsiTheme="minorHAnsi" w:cstheme="minorHAnsi"/>
          <w:b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I i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ud</w:t>
      </w:r>
      <w:r w:rsidRPr="00916F2D">
        <w:rPr>
          <w:rFonts w:asciiTheme="minorHAnsi" w:hAnsiTheme="minorHAnsi" w:cstheme="minorHAnsi"/>
          <w:b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unde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>g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916F2D">
        <w:rPr>
          <w:rFonts w:asciiTheme="minorHAnsi" w:hAnsiTheme="minorHAnsi" w:cstheme="minorHAnsi"/>
          <w:b/>
          <w:sz w:val="22"/>
          <w:szCs w:val="22"/>
        </w:rPr>
        <w:t>ate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z w:val="22"/>
          <w:szCs w:val="22"/>
        </w:rPr>
        <w:t>tiviti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h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>s?</w:t>
      </w:r>
      <w:r w:rsidRPr="00916F2D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emplo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916F2D">
        <w:rPr>
          <w:rFonts w:asciiTheme="minorHAnsi" w:hAnsiTheme="minorHAnsi" w:cstheme="minorHAnsi"/>
          <w:sz w:val="22"/>
          <w:szCs w:val="22"/>
        </w:rPr>
        <w:t xml:space="preserve">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y most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sted in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our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w 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hool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 xml:space="preserve">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most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le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hono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 xml:space="preserve">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vi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ie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f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 xml:space="preserve">u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subs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916F2D">
        <w:rPr>
          <w:rFonts w:asciiTheme="minorHAnsi" w:hAnsiTheme="minorHAnsi" w:cstheme="minorHAnsi"/>
          <w:sz w:val="22"/>
          <w:szCs w:val="22"/>
        </w:rPr>
        <w:t>l schol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rship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sz w:val="22"/>
          <w:szCs w:val="22"/>
        </w:rPr>
        <w:t>lat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 to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>orm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,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>n s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y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l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hola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shi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”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or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hola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hips”</w:t>
      </w:r>
    </w:p>
    <w:p w14:paraId="20AC0A18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030C0281" w14:textId="77777777" w:rsidR="002926AA" w:rsidRPr="00916F2D" w:rsidRDefault="00916F2D" w:rsidP="00916F2D">
      <w:pPr>
        <w:ind w:left="100" w:right="272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z w:val="22"/>
          <w:szCs w:val="22"/>
        </w:rPr>
        <w:t>How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z w:val="22"/>
          <w:szCs w:val="22"/>
        </w:rPr>
        <w:t>ld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st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in</w:t>
      </w:r>
      <w:r w:rsidRPr="00916F2D">
        <w:rPr>
          <w:rFonts w:asciiTheme="minorHAnsi" w:hAnsiTheme="minorHAnsi" w:cstheme="minorHAnsi"/>
          <w:b/>
          <w:sz w:val="22"/>
          <w:szCs w:val="22"/>
        </w:rPr>
        <w:t>ic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ti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16F2D">
        <w:rPr>
          <w:rFonts w:asciiTheme="minorHAnsi" w:hAnsiTheme="minorHAnsi" w:cstheme="minorHAnsi"/>
          <w:b/>
          <w:sz w:val="22"/>
          <w:szCs w:val="22"/>
        </w:rPr>
        <w:t>io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s, a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other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x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16F2D">
        <w:rPr>
          <w:rFonts w:asciiTheme="minorHAnsi" w:hAnsiTheme="minorHAnsi" w:cstheme="minorHAnsi"/>
          <w:b/>
          <w:sz w:val="22"/>
          <w:szCs w:val="22"/>
        </w:rPr>
        <w:t>ien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s? </w:t>
      </w:r>
      <w:r w:rsidRPr="00916F2D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nics, int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rnships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ompeti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ions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>ter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 h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ve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pted or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ve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sta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ted the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 xml:space="preserve">o not 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ist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nics or</w:t>
      </w:r>
      <w:r w:rsidRPr="00916F2D">
        <w:rPr>
          <w:rFonts w:asciiTheme="minorHAnsi" w:hAnsiTheme="minorHAnsi" w:cstheme="minorHAnsi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ompeti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ions</w:t>
      </w:r>
      <w:r w:rsidRPr="00916F2D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y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 xml:space="preserve">ou 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nt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916F2D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te t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ki</w:t>
      </w:r>
      <w:r w:rsidRPr="00916F2D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 xml:space="preserve">o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mphasi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16F2D">
        <w:rPr>
          <w:rFonts w:asciiTheme="minorHAnsi" w:hAnsiTheme="minorHAnsi" w:cstheme="minorHAnsi"/>
          <w:sz w:val="22"/>
          <w:szCs w:val="22"/>
        </w:rPr>
        <w:t>ours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le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o the posit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on, su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h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our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s,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ould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lude this in a su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-ca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916F2D">
        <w:rPr>
          <w:rFonts w:asciiTheme="minorHAnsi" w:hAnsiTheme="minorHAnsi" w:cstheme="minorHAnsi"/>
          <w:sz w:val="22"/>
          <w:szCs w:val="22"/>
        </w:rPr>
        <w:t>Course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Hi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hl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hts” in the Edu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 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on (in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 xml:space="preserve">ion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ov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 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</w:p>
    <w:p w14:paraId="7EC8C2C9" w14:textId="77777777" w:rsidR="002926AA" w:rsidRPr="00916F2D" w:rsidRDefault="002926AA" w:rsidP="00916F2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6E59480" w14:textId="77777777" w:rsidR="002926AA" w:rsidRPr="00916F2D" w:rsidRDefault="00916F2D" w:rsidP="00916F2D">
      <w:pPr>
        <w:ind w:left="100" w:right="179"/>
        <w:jc w:val="both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z w:val="22"/>
          <w:szCs w:val="22"/>
        </w:rPr>
        <w:t>W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16F2D">
        <w:rPr>
          <w:rFonts w:asciiTheme="minorHAnsi" w:hAnsiTheme="minorHAnsi" w:cstheme="minorHAnsi"/>
          <w:b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o I list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in</w:t>
      </w:r>
      <w:r w:rsidRPr="00916F2D">
        <w:rPr>
          <w:rFonts w:asciiTheme="minorHAnsi" w:hAnsiTheme="minorHAnsi" w:cstheme="minorHAnsi"/>
          <w:b/>
          <w:sz w:val="22"/>
          <w:szCs w:val="22"/>
        </w:rPr>
        <w:t>ics and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>JF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x</w:t>
      </w:r>
      <w:r w:rsidRPr="00916F2D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>ienc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?  </w:t>
      </w:r>
      <w:r w:rsidRPr="00916F2D">
        <w:rPr>
          <w:rFonts w:asciiTheme="minorHAnsi" w:hAnsiTheme="minorHAnsi" w:cstheme="minorHAnsi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rti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ipation and vo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unte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with M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16F2D">
        <w:rPr>
          <w:rFonts w:asciiTheme="minorHAnsi" w:hAnsiTheme="minorHAnsi" w:cstheme="minorHAnsi"/>
          <w:sz w:val="22"/>
          <w:szCs w:val="22"/>
        </w:rPr>
        <w:t xml:space="preserve">F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z w:val="22"/>
          <w:szCs w:val="22"/>
        </w:rPr>
        <w:t>port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– include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 the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”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 to provide more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vis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bi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</w:p>
    <w:p w14:paraId="607EF09A" w14:textId="77777777" w:rsidR="002926AA" w:rsidRPr="00916F2D" w:rsidRDefault="002926AA" w:rsidP="00916F2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0E138C3" w14:textId="77777777" w:rsidR="002926AA" w:rsidRPr="00916F2D" w:rsidRDefault="00916F2D" w:rsidP="00916F2D">
      <w:pPr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z w:val="22"/>
          <w:szCs w:val="22"/>
        </w:rPr>
        <w:t>W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z w:val="22"/>
          <w:szCs w:val="22"/>
        </w:rPr>
        <w:t>at abo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z w:val="22"/>
          <w:szCs w:val="22"/>
        </w:rPr>
        <w:t>t Stu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>oa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? 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tu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ro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 xml:space="preserve">n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lso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rt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>rom 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 stud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nts. You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</w:p>
    <w:p w14:paraId="5B4B4B22" w14:textId="77777777" w:rsidR="002926AA" w:rsidRPr="00916F2D" w:rsidRDefault="00916F2D" w:rsidP="00916F2D">
      <w:pPr>
        <w:spacing w:before="41"/>
        <w:ind w:left="100"/>
        <w:rPr>
          <w:rFonts w:asciiTheme="minorHAnsi" w:hAnsiTheme="minorHAnsi" w:cstheme="minorHAnsi"/>
          <w:sz w:val="22"/>
          <w:szCs w:val="22"/>
        </w:rPr>
        <w:sectPr w:rsidR="002926AA" w:rsidRPr="00916F2D">
          <w:pgSz w:w="12240" w:h="15840"/>
          <w:pgMar w:top="1360" w:right="1380" w:bottom="280" w:left="1340" w:header="720" w:footer="720" w:gutter="0"/>
          <w:cols w:space="720"/>
        </w:sectPr>
      </w:pP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dd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tu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d”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on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vi</w:t>
      </w:r>
      <w:r w:rsidRPr="00916F2D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und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the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or 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iv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rsi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 xml:space="preserve">u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d.</w:t>
      </w:r>
    </w:p>
    <w:p w14:paraId="728E3D54" w14:textId="77777777" w:rsidR="002926AA" w:rsidRPr="00916F2D" w:rsidRDefault="00916F2D" w:rsidP="00916F2D">
      <w:pPr>
        <w:spacing w:before="59"/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lastRenderedPageBreak/>
        <w:t>EX</w:t>
      </w:r>
      <w:r w:rsidRPr="00916F2D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A</w:t>
      </w:r>
      <w:r w:rsidRPr="00916F2D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M</w:t>
      </w:r>
      <w:r w:rsidRPr="00916F2D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thick" w:color="000000"/>
        </w:rPr>
        <w:t>P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LE:</w:t>
      </w:r>
    </w:p>
    <w:p w14:paraId="55D3ACFC" w14:textId="77777777" w:rsidR="002926AA" w:rsidRPr="00916F2D" w:rsidRDefault="002926AA" w:rsidP="00916F2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4A027EC" w14:textId="77777777" w:rsidR="002926AA" w:rsidRPr="00916F2D" w:rsidRDefault="00916F2D" w:rsidP="00916F2D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tu</w:t>
      </w:r>
      <w:r w:rsidRPr="00916F2D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d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Ab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916F2D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916F2D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d</w:t>
      </w:r>
      <w:r w:rsidRPr="00916F2D">
        <w:rPr>
          <w:rFonts w:asciiTheme="minorHAnsi" w:hAnsiTheme="minorHAnsi" w:cstheme="minorHAnsi"/>
          <w:sz w:val="22"/>
          <w:szCs w:val="22"/>
        </w:rPr>
        <w:t>: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ondon,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En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land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(M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16F2D">
        <w:rPr>
          <w:rFonts w:asciiTheme="minorHAnsi" w:hAnsiTheme="minorHAnsi" w:cstheme="minorHAnsi"/>
          <w:sz w:val="22"/>
          <w:szCs w:val="22"/>
        </w:rPr>
        <w:t>une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201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916F2D">
        <w:rPr>
          <w:rFonts w:asciiTheme="minorHAnsi" w:hAnsiTheme="minorHAnsi" w:cstheme="minorHAnsi"/>
          <w:sz w:val="22"/>
          <w:szCs w:val="22"/>
        </w:rPr>
        <w:t>)</w:t>
      </w:r>
    </w:p>
    <w:p w14:paraId="7F28638B" w14:textId="77777777" w:rsidR="002926AA" w:rsidRPr="00916F2D" w:rsidRDefault="00916F2D" w:rsidP="00916F2D">
      <w:pPr>
        <w:ind w:left="154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Emph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si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:</w:t>
      </w:r>
      <w:r w:rsidRPr="00916F2D">
        <w:rPr>
          <w:rFonts w:asciiTheme="minorHAnsi" w:hAnsiTheme="minorHAnsi" w:cstheme="minorHAnsi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ompa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ve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Con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ts and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ve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Dispute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solu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ion.</w:t>
      </w:r>
    </w:p>
    <w:p w14:paraId="4B7FD165" w14:textId="77777777" w:rsidR="002926AA" w:rsidRPr="00916F2D" w:rsidRDefault="002926AA" w:rsidP="00916F2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190D9F3" w14:textId="77777777" w:rsidR="002926AA" w:rsidRPr="00916F2D" w:rsidRDefault="00916F2D" w:rsidP="00916F2D">
      <w:pPr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the stu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br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d 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s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ponsor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d 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noth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 univ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rsi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,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 m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lso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the 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me of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that</w:t>
      </w:r>
    </w:p>
    <w:p w14:paraId="2D05F2FB" w14:textId="77777777" w:rsidR="002926AA" w:rsidRPr="00916F2D" w:rsidRDefault="00916F2D" w:rsidP="00916F2D">
      <w:pPr>
        <w:spacing w:before="41"/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Univ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rsi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</w:p>
    <w:p w14:paraId="58474766" w14:textId="77777777" w:rsidR="002926AA" w:rsidRPr="00916F2D" w:rsidRDefault="002926AA" w:rsidP="00916F2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18AEC95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09A2EE18" w14:textId="77777777" w:rsidR="002926AA" w:rsidRPr="00916F2D" w:rsidRDefault="00916F2D" w:rsidP="00916F2D">
      <w:pPr>
        <w:ind w:left="100" w:right="172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z w:val="22"/>
          <w:szCs w:val="22"/>
        </w:rPr>
        <w:t>Do I n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ee</w:t>
      </w:r>
      <w:r w:rsidRPr="00916F2D">
        <w:rPr>
          <w:rFonts w:asciiTheme="minorHAnsi" w:hAnsiTheme="minorHAnsi" w:cstheme="minorHAnsi"/>
          <w:b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to list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v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16F2D">
        <w:rPr>
          <w:rFonts w:asciiTheme="minorHAnsi" w:hAnsiTheme="minorHAnsi" w:cstheme="minorHAnsi"/>
          <w:b/>
          <w:sz w:val="22"/>
          <w:szCs w:val="22"/>
        </w:rPr>
        <w:t>y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916F2D">
        <w:rPr>
          <w:rFonts w:asciiTheme="minorHAnsi" w:hAnsiTheme="minorHAnsi" w:cstheme="minorHAnsi"/>
          <w:b/>
          <w:sz w:val="22"/>
          <w:szCs w:val="22"/>
        </w:rPr>
        <w:t>ob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on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b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? </w:t>
      </w:r>
      <w:r w:rsidRPr="00916F2D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ist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the jobs th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rtin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nt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 xml:space="preserve">o the </w:t>
      </w:r>
      <w:r w:rsidRPr="00916F2D">
        <w:rPr>
          <w:rFonts w:asciiTheme="minorHAnsi" w:hAnsiTheme="minorHAnsi" w:cstheme="minorHAnsi"/>
          <w:sz w:val="22"/>
          <w:szCs w:val="22"/>
        </w:rPr>
        <w:t>posit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on. You do not ne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d to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ist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sin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le position. Th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>ould no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, how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r, be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plain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z w:val="22"/>
          <w:szCs w:val="22"/>
        </w:rPr>
        <w:t xml:space="preserve">e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ps in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sume.</w:t>
      </w:r>
    </w:p>
    <w:p w14:paraId="4A94B9A7" w14:textId="77777777" w:rsidR="002926AA" w:rsidRPr="00916F2D" w:rsidRDefault="002926AA" w:rsidP="00916F2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6A31894" w14:textId="77777777" w:rsidR="002926AA" w:rsidRPr="00916F2D" w:rsidRDefault="00916F2D" w:rsidP="00916F2D">
      <w:pPr>
        <w:ind w:left="100" w:right="316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z w:val="22"/>
          <w:szCs w:val="22"/>
        </w:rPr>
        <w:t>W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z w:val="22"/>
          <w:szCs w:val="22"/>
        </w:rPr>
        <w:t>at if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as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>ot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or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z w:val="22"/>
          <w:szCs w:val="22"/>
        </w:rPr>
        <w:t>ad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v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al jobs 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16F2D">
        <w:rPr>
          <w:rFonts w:asciiTheme="minorHAnsi" w:hAnsiTheme="minorHAnsi" w:cstheme="minorHAnsi"/>
          <w:b/>
          <w:sz w:val="22"/>
          <w:szCs w:val="22"/>
        </w:rPr>
        <w:t>ith 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c</w:t>
      </w:r>
      <w:r w:rsidRPr="00916F2D">
        <w:rPr>
          <w:rFonts w:asciiTheme="minorHAnsi" w:hAnsiTheme="minorHAnsi" w:cstheme="minorHAnsi"/>
          <w:b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y? </w:t>
      </w:r>
      <w:r w:rsidRPr="00916F2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You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 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st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16F2D">
        <w:rPr>
          <w:rFonts w:asciiTheme="minorHAnsi" w:hAnsiTheme="minorHAnsi" w:cstheme="minorHAnsi"/>
          <w:sz w:val="22"/>
          <w:szCs w:val="22"/>
        </w:rPr>
        <w:t>ompa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y info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mation onc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t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 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st 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 xml:space="preserve"> 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te posi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ion wi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 xml:space="preserve">ription.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s in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 xml:space="preserve">he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l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sume Sampl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” found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in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ici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ument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</w:p>
    <w:p w14:paraId="79F2C898" w14:textId="77777777" w:rsidR="002926AA" w:rsidRPr="00916F2D" w:rsidRDefault="002926AA" w:rsidP="00916F2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2065F75" w14:textId="77777777" w:rsidR="002926AA" w:rsidRPr="00916F2D" w:rsidRDefault="00916F2D" w:rsidP="00916F2D">
      <w:pPr>
        <w:ind w:left="100" w:right="27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z w:val="22"/>
          <w:szCs w:val="22"/>
        </w:rPr>
        <w:t>W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z w:val="22"/>
          <w:szCs w:val="22"/>
        </w:rPr>
        <w:t>at if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>y 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ly expe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>ience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is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legal?  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ribe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r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916F2D">
        <w:rPr>
          <w:rFonts w:asciiTheme="minorHAnsi" w:hAnsiTheme="minorHAnsi" w:cstheme="minorHAnsi"/>
          <w:sz w:val="22"/>
          <w:szCs w:val="22"/>
        </w:rPr>
        <w:t>omp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ish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nts and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sul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s. Empl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nt at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ta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bu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16F2D">
        <w:rPr>
          <w:rFonts w:asciiTheme="minorHAnsi" w:hAnsiTheme="minorHAnsi" w:cstheme="minorHAnsi"/>
          <w:sz w:val="22"/>
          <w:szCs w:val="22"/>
        </w:rPr>
        <w:t>s during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rush hou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lot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bout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bi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to handle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ssu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 xml:space="preserve">e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nd 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ovide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 xml:space="preserve">ood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usto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 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rvi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. 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ribe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no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16F2D">
        <w:rPr>
          <w:rFonts w:asciiTheme="minorHAnsi" w:hAnsiTheme="minorHAnsi" w:cstheme="minorHAnsi"/>
          <w:sz w:val="22"/>
          <w:szCs w:val="22"/>
        </w:rPr>
        <w:t>leg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fo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usi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on tr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ble</w:t>
      </w:r>
    </w:p>
    <w:p w14:paraId="79890F99" w14:textId="77777777" w:rsidR="002926AA" w:rsidRPr="00916F2D" w:rsidRDefault="00916F2D" w:rsidP="00916F2D">
      <w:pPr>
        <w:ind w:left="100" w:right="73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leg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sk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 xml:space="preserve">s.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16F2D">
        <w:rPr>
          <w:rFonts w:asciiTheme="minorHAnsi" w:hAnsiTheme="minorHAnsi" w:cstheme="minorHAnsi"/>
          <w:sz w:val="22"/>
          <w:szCs w:val="22"/>
        </w:rPr>
        <w:t>lso 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in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g 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thro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h M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16F2D">
        <w:rPr>
          <w:rFonts w:asciiTheme="minorHAnsi" w:hAnsiTheme="minorHAnsi" w:cstheme="minorHAnsi"/>
          <w:sz w:val="22"/>
          <w:szCs w:val="22"/>
        </w:rPr>
        <w:t xml:space="preserve">,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rnships, or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nics to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dd 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to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16F2D">
        <w:rPr>
          <w:rFonts w:asciiTheme="minorHAnsi" w:hAnsiTheme="minorHAnsi" w:cstheme="minorHAnsi"/>
          <w:sz w:val="22"/>
          <w:szCs w:val="22"/>
        </w:rPr>
        <w:t>sume.</w:t>
      </w:r>
    </w:p>
    <w:p w14:paraId="1A2869C7" w14:textId="77777777" w:rsidR="002926AA" w:rsidRPr="00916F2D" w:rsidRDefault="002926AA" w:rsidP="00916F2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B6EC140" w14:textId="77777777" w:rsidR="002926AA" w:rsidRPr="00916F2D" w:rsidRDefault="00916F2D" w:rsidP="00916F2D">
      <w:pPr>
        <w:ind w:left="100" w:right="65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Sh</w:t>
      </w:r>
      <w:r w:rsidRPr="00916F2D">
        <w:rPr>
          <w:rFonts w:asciiTheme="minorHAnsi" w:hAnsiTheme="minorHAnsi" w:cstheme="minorHAnsi"/>
          <w:b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I 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st 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16F2D">
        <w:rPr>
          <w:rFonts w:asciiTheme="minorHAnsi" w:hAnsiTheme="minorHAnsi" w:cstheme="minorHAnsi"/>
          <w:b/>
          <w:sz w:val="22"/>
          <w:szCs w:val="22"/>
        </w:rPr>
        <w:t>g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916F2D">
        <w:rPr>
          <w:rFonts w:asciiTheme="minorHAnsi" w:hAnsiTheme="minorHAnsi" w:cstheme="minorHAnsi"/>
          <w:b/>
          <w:sz w:val="22"/>
          <w:szCs w:val="22"/>
        </w:rPr>
        <w:t>ate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t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s? </w:t>
      </w:r>
      <w:r w:rsidRPr="00916F2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ome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ol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ge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rnships prov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de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nt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16F2D">
        <w:rPr>
          <w:rFonts w:asciiTheme="minorHAnsi" w:hAnsiTheme="minorHAnsi" w:cstheme="minorHAnsi"/>
          <w:sz w:val="22"/>
          <w:szCs w:val="22"/>
        </w:rPr>
        <w:t xml:space="preserve">nd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ke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stand out to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 xml:space="preserve">n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mp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916F2D">
        <w:rPr>
          <w:rFonts w:asciiTheme="minorHAnsi" w:hAnsiTheme="minorHAnsi" w:cstheme="minorHAnsi"/>
          <w:sz w:val="22"/>
          <w:szCs w:val="22"/>
        </w:rPr>
        <w:t>. Th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should be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 xml:space="preserve">sted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nd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vi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ies.</w:t>
      </w:r>
    </w:p>
    <w:p w14:paraId="02F87272" w14:textId="77777777" w:rsidR="002926AA" w:rsidRPr="00916F2D" w:rsidRDefault="002926AA" w:rsidP="00916F2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04B29C0" w14:textId="77777777" w:rsidR="002926AA" w:rsidRPr="00916F2D" w:rsidRDefault="00916F2D" w:rsidP="00916F2D">
      <w:pPr>
        <w:ind w:left="100" w:right="383"/>
        <w:rPr>
          <w:rFonts w:asciiTheme="minorHAnsi" w:hAnsiTheme="minorHAnsi" w:cstheme="minorHAnsi"/>
          <w:sz w:val="22"/>
          <w:szCs w:val="22"/>
        </w:rPr>
        <w:sectPr w:rsidR="002926AA" w:rsidRPr="00916F2D">
          <w:pgSz w:w="12240" w:h="15840"/>
          <w:pgMar w:top="1380" w:right="1380" w:bottom="280" w:left="1340" w:header="720" w:footer="720" w:gutter="0"/>
          <w:cols w:space="720"/>
        </w:sectPr>
      </w:pPr>
      <w:r w:rsidRPr="00916F2D">
        <w:rPr>
          <w:rFonts w:asciiTheme="minorHAnsi" w:hAnsiTheme="minorHAnsi" w:cstheme="minorHAnsi"/>
          <w:b/>
          <w:sz w:val="22"/>
          <w:szCs w:val="22"/>
        </w:rPr>
        <w:t>As a s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916F2D">
        <w:rPr>
          <w:rFonts w:asciiTheme="minorHAnsi" w:hAnsiTheme="minorHAnsi" w:cstheme="minorHAnsi"/>
          <w:b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stu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t, how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o I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cr</w:t>
      </w:r>
      <w:r w:rsidRPr="00916F2D">
        <w:rPr>
          <w:rFonts w:asciiTheme="minorHAnsi" w:hAnsiTheme="minorHAnsi" w:cstheme="minorHAnsi"/>
          <w:b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16F2D">
        <w:rPr>
          <w:rFonts w:asciiTheme="minorHAnsi" w:hAnsiTheme="minorHAnsi" w:cstheme="minorHAnsi"/>
          <w:b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>y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x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16F2D">
        <w:rPr>
          <w:rFonts w:asciiTheme="minorHAnsi" w:hAnsiTheme="minorHAnsi" w:cstheme="minorHAnsi"/>
          <w:b/>
          <w:sz w:val="22"/>
          <w:szCs w:val="22"/>
        </w:rPr>
        <w:t>ien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? 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us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on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our 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nsf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ble ski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 xml:space="preserve">ls,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le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ng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the most 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lev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nt 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16F2D">
        <w:rPr>
          <w:rFonts w:asciiTheme="minorHAnsi" w:hAnsiTheme="minorHAnsi" w:cstheme="minorHAnsi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16F2D">
        <w:rPr>
          <w:rFonts w:asciiTheme="minorHAnsi" w:hAnsiTheme="minorHAnsi" w:cstheme="minorHAnsi"/>
          <w:sz w:val="22"/>
          <w:szCs w:val="22"/>
        </w:rPr>
        <w:t>s.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16F2D">
        <w:rPr>
          <w:rFonts w:asciiTheme="minorHAnsi" w:hAnsiTheme="minorHAnsi" w:cstheme="minorHAnsi"/>
          <w:sz w:val="22"/>
          <w:szCs w:val="22"/>
        </w:rPr>
        <w:t>reful th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our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riptions do not use ja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 xml:space="preserve">ons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 xml:space="preserve">r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ro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 xml:space="preserve">ms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 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un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r to 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 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ruit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rs.</w:t>
      </w:r>
    </w:p>
    <w:p w14:paraId="2E8D7648" w14:textId="77777777" w:rsidR="002926AA" w:rsidRPr="00916F2D" w:rsidRDefault="00916F2D" w:rsidP="00916F2D">
      <w:pPr>
        <w:spacing w:before="58"/>
        <w:ind w:left="2885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z w:val="22"/>
          <w:szCs w:val="22"/>
        </w:rPr>
        <w:lastRenderedPageBreak/>
        <w:t>L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z w:val="22"/>
          <w:szCs w:val="22"/>
        </w:rPr>
        <w:t>w Sc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>e Wo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-5"/>
          <w:sz w:val="22"/>
          <w:szCs w:val="22"/>
        </w:rPr>
        <w:t>k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z w:val="22"/>
          <w:szCs w:val="22"/>
        </w:rPr>
        <w:t>heet</w:t>
      </w:r>
    </w:p>
    <w:p w14:paraId="03FF763C" w14:textId="77777777" w:rsidR="002926AA" w:rsidRPr="00916F2D" w:rsidRDefault="002926AA" w:rsidP="00916F2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A67999C" w14:textId="77777777" w:rsidR="002926AA" w:rsidRPr="00916F2D" w:rsidRDefault="00916F2D" w:rsidP="00916F2D">
      <w:pPr>
        <w:ind w:left="100" w:right="79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t>Use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in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916F2D">
        <w:rPr>
          <w:rFonts w:asciiTheme="minorHAnsi" w:hAnsiTheme="minorHAnsi" w:cstheme="minorHAnsi"/>
          <w:sz w:val="22"/>
          <w:szCs w:val="22"/>
        </w:rPr>
        <w:t>ai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po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le</w:t>
      </w:r>
      <w:r w:rsidRPr="00916F2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ie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es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16F2D">
        <w:rPr>
          <w:rFonts w:asciiTheme="minorHAnsi" w:hAnsiTheme="minorHAnsi" w:cstheme="minorHAnsi"/>
          <w:sz w:val="22"/>
          <w:szCs w:val="22"/>
        </w:rPr>
        <w:t>e.</w:t>
      </w:r>
      <w:r w:rsidRPr="00916F2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ll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16F2D">
        <w:rPr>
          <w:rFonts w:asciiTheme="minorHAnsi" w:hAnsiTheme="minorHAnsi" w:cstheme="minorHAnsi"/>
          <w:sz w:val="22"/>
          <w:szCs w:val="22"/>
        </w:rPr>
        <w:t xml:space="preserve">es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916F2D">
        <w:rPr>
          <w:rFonts w:asciiTheme="minorHAnsi" w:hAnsiTheme="minorHAnsi" w:cstheme="minorHAnsi"/>
          <w:sz w:val="22"/>
          <w:szCs w:val="22"/>
        </w:rPr>
        <w:t>ld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tact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16F2D">
        <w:rPr>
          <w:rFonts w:asciiTheme="minorHAnsi" w:hAnsiTheme="minorHAnsi" w:cstheme="minorHAnsi"/>
          <w:sz w:val="22"/>
          <w:szCs w:val="22"/>
        </w:rPr>
        <w:t>at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,</w:t>
      </w:r>
      <w:r w:rsidRPr="00916F2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ie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ce</w:t>
      </w:r>
      <w:r w:rsidRPr="00916F2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ti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916F2D">
        <w:rPr>
          <w:rFonts w:asciiTheme="minorHAnsi" w:hAnsiTheme="minorHAnsi" w:cstheme="minorHAnsi"/>
          <w:sz w:val="22"/>
          <w:szCs w:val="22"/>
        </w:rPr>
        <w:t>,</w:t>
      </w:r>
      <w:r w:rsidRPr="00916F2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>ill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,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 xml:space="preserve">n 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 xml:space="preserve"> 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kg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rou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  <w:r w:rsidRPr="00916F2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es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is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 ta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eted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>ti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iece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,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er</w:t>
      </w:r>
      <w:r w:rsidRPr="00916F2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 xml:space="preserve">as 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sz w:val="22"/>
          <w:szCs w:val="22"/>
        </w:rPr>
        <w:t xml:space="preserve">.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k</w:t>
      </w:r>
      <w:r w:rsidRPr="00916F2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>at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,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16F2D">
        <w:rPr>
          <w:rFonts w:asciiTheme="minorHAnsi" w:hAnsiTheme="minorHAnsi" w:cstheme="minorHAnsi"/>
          <w:sz w:val="22"/>
          <w:szCs w:val="22"/>
        </w:rPr>
        <w:t>ith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>asis</w:t>
      </w:r>
      <w:r w:rsidRPr="00916F2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916F2D">
        <w:rPr>
          <w:rFonts w:asciiTheme="minorHAnsi" w:hAnsiTheme="minorHAnsi" w:cstheme="minorHAnsi"/>
          <w:sz w:val="22"/>
          <w:szCs w:val="22"/>
        </w:rPr>
        <w:t>il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16F2D">
        <w:rPr>
          <w:rFonts w:asciiTheme="minorHAnsi" w:hAnsiTheme="minorHAnsi" w:cstheme="minorHAnsi"/>
          <w:sz w:val="22"/>
          <w:szCs w:val="22"/>
        </w:rPr>
        <w:t>li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,</w:t>
      </w:r>
      <w:r w:rsidRPr="00916F2D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>er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sz w:val="22"/>
          <w:szCs w:val="22"/>
        </w:rPr>
        <w:t xml:space="preserve">n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16F2D">
        <w:rPr>
          <w:rFonts w:asciiTheme="minorHAnsi" w:hAnsiTheme="minorHAnsi" w:cstheme="minorHAnsi"/>
          <w:sz w:val="22"/>
          <w:szCs w:val="22"/>
        </w:rPr>
        <w:t>ties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es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ili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.</w:t>
      </w:r>
    </w:p>
    <w:p w14:paraId="737CF040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1B19CDC0" w14:textId="77777777" w:rsidR="002926AA" w:rsidRPr="00916F2D" w:rsidRDefault="002926AA" w:rsidP="00916F2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7F6F406" w14:textId="77777777" w:rsidR="002926AA" w:rsidRPr="00916F2D" w:rsidRDefault="00916F2D" w:rsidP="00916F2D">
      <w:pPr>
        <w:tabs>
          <w:tab w:val="left" w:pos="9060"/>
          <w:tab w:val="left" w:pos="9240"/>
        </w:tabs>
        <w:ind w:left="100" w:right="172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pict w14:anchorId="0D7C3A26">
          <v:group id="_x0000_s1051" style="position:absolute;left:0;text-align:left;margin-left:521.6pt;margin-top:23.15pt;width:10.1pt;height:0;z-index:-251664896;mso-position-horizontal-relative:page" coordorigin="10432,463" coordsize="202,0">
            <v:shape id="_x0000_s1052" style="position:absolute;left:10432;top:463;width:202;height:0" coordorigin="10432,463" coordsize="202,0" path="m10432,463r202,e" filled="f" strokeweight=".22136mm">
              <v:path arrowok="t"/>
            </v:shape>
            <w10:wrap anchorx="page"/>
          </v:group>
        </w:pict>
      </w:r>
      <w:r w:rsidRPr="00916F2D">
        <w:rPr>
          <w:rFonts w:asciiTheme="minorHAnsi" w:hAnsiTheme="minorHAnsi" w:cstheme="minorHAnsi"/>
          <w:sz w:val="22"/>
          <w:szCs w:val="22"/>
        </w:rPr>
        <w:pict w14:anchorId="71CF7900">
          <v:group id="_x0000_s1049" style="position:absolute;left:0;text-align:left;margin-left:522.45pt;margin-top:34.7pt;width:9.85pt;height:0;z-index:-251663872;mso-position-horizontal-relative:page" coordorigin="10449,694" coordsize="197,0">
            <v:shape id="_x0000_s1050" style="position:absolute;left:10449;top:694;width:197;height:0" coordorigin="10449,694" coordsize="197,0" path="m10449,694r197,e" filled="f" strokeweight=".22136mm">
              <v:path arrowok="t"/>
            </v:shape>
            <w10:wrap anchorx="page"/>
          </v:group>
        </w:pict>
      </w:r>
      <w:r w:rsidRPr="00916F2D">
        <w:rPr>
          <w:rFonts w:asciiTheme="minorHAnsi" w:hAnsiTheme="minorHAnsi" w:cstheme="minorHAnsi"/>
          <w:b/>
          <w:sz w:val="22"/>
          <w:szCs w:val="22"/>
        </w:rPr>
        <w:t>Sch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916F2D">
        <w:rPr>
          <w:rFonts w:asciiTheme="minorHAnsi" w:hAnsiTheme="minorHAnsi" w:cstheme="minorHAnsi"/>
          <w:b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>e: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  <w:u w:val="single" w:color="000000"/>
        </w:rPr>
        <w:tab/>
      </w:r>
      <w:r w:rsidRPr="00916F2D">
        <w:rPr>
          <w:rFonts w:asciiTheme="minorHAnsi" w:hAnsiTheme="minorHAnsi" w:cstheme="minorHAnsi"/>
          <w:b/>
          <w:sz w:val="22"/>
          <w:szCs w:val="22"/>
          <w:u w:val="single" w:color="000000"/>
        </w:rPr>
        <w:tab/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at</w:t>
      </w:r>
      <w:r w:rsidRPr="00916F2D">
        <w:rPr>
          <w:rFonts w:asciiTheme="minorHAnsi" w:hAnsiTheme="minorHAnsi" w:cstheme="minorHAnsi"/>
          <w:b/>
          <w:w w:val="99"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w w:val="99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z w:val="22"/>
          <w:szCs w:val="22"/>
        </w:rPr>
        <w:t>f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Sch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916F2D">
        <w:rPr>
          <w:rFonts w:asciiTheme="minorHAnsi" w:hAnsiTheme="minorHAnsi" w:cstheme="minorHAnsi"/>
          <w:b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916F2D">
        <w:rPr>
          <w:rFonts w:asciiTheme="minorHAnsi" w:hAnsiTheme="minorHAnsi" w:cstheme="minorHAnsi"/>
          <w:b/>
          <w:sz w:val="22"/>
          <w:szCs w:val="22"/>
        </w:rPr>
        <w:t>Ci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16F2D">
        <w:rPr>
          <w:rFonts w:asciiTheme="minorHAnsi" w:hAnsiTheme="minorHAnsi" w:cstheme="minorHAnsi"/>
          <w:b/>
          <w:sz w:val="22"/>
          <w:szCs w:val="22"/>
        </w:rPr>
        <w:t>y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&amp;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tat</w:t>
      </w:r>
      <w:r w:rsidRPr="00916F2D">
        <w:rPr>
          <w:rFonts w:asciiTheme="minorHAnsi" w:hAnsiTheme="minorHAnsi" w:cstheme="minorHAnsi"/>
          <w:b/>
          <w:sz w:val="22"/>
          <w:szCs w:val="22"/>
        </w:rPr>
        <w:t>e)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  <w:u w:val="single" w:color="000000"/>
        </w:rPr>
        <w:tab/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x</w:t>
      </w:r>
      <w:r w:rsidRPr="00916F2D">
        <w:rPr>
          <w:rFonts w:asciiTheme="minorHAnsi" w:hAnsiTheme="minorHAnsi" w:cstheme="minorHAnsi"/>
          <w:b/>
          <w:w w:val="99"/>
          <w:sz w:val="22"/>
          <w:szCs w:val="22"/>
        </w:rPr>
        <w:t>pec</w:t>
      </w:r>
      <w:r w:rsidRPr="00916F2D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t</w:t>
      </w:r>
      <w:r w:rsidRPr="00916F2D">
        <w:rPr>
          <w:rFonts w:asciiTheme="minorHAnsi" w:hAnsiTheme="minorHAnsi" w:cstheme="minorHAnsi"/>
          <w:b/>
          <w:w w:val="99"/>
          <w:sz w:val="22"/>
          <w:szCs w:val="22"/>
        </w:rPr>
        <w:t>ed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916F2D">
        <w:rPr>
          <w:rFonts w:asciiTheme="minorHAnsi" w:hAnsiTheme="minorHAnsi" w:cstheme="minorHAnsi"/>
          <w:b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916F2D">
        <w:rPr>
          <w:rFonts w:asciiTheme="minorHAnsi" w:hAnsiTheme="minorHAnsi" w:cstheme="minorHAnsi"/>
          <w:b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916F2D">
        <w:rPr>
          <w:rFonts w:asciiTheme="minorHAnsi" w:hAnsiTheme="minorHAnsi" w:cstheme="minorHAnsi"/>
          <w:b/>
          <w:sz w:val="22"/>
          <w:szCs w:val="22"/>
        </w:rPr>
        <w:t>e: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  <w:u w:val="single" w:color="000000"/>
        </w:rPr>
        <w:tab/>
      </w:r>
      <w:r w:rsidRPr="00916F2D">
        <w:rPr>
          <w:rFonts w:asciiTheme="minorHAnsi" w:hAnsiTheme="minorHAnsi" w:cstheme="minorHAnsi"/>
          <w:b/>
          <w:w w:val="40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G</w:t>
      </w:r>
      <w:r w:rsidRPr="00916F2D">
        <w:rPr>
          <w:rFonts w:asciiTheme="minorHAnsi" w:hAnsiTheme="minorHAnsi" w:cstheme="minorHAnsi"/>
          <w:b/>
          <w:w w:val="99"/>
          <w:sz w:val="22"/>
          <w:szCs w:val="22"/>
        </w:rPr>
        <w:t>PA: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                         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Cl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916F2D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        </w:t>
      </w:r>
      <w:r w:rsidRPr="00916F2D">
        <w:rPr>
          <w:rFonts w:asciiTheme="minorHAnsi" w:hAnsiTheme="minorHAnsi" w:cstheme="minorHAnsi"/>
          <w:b/>
          <w:spacing w:val="45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b/>
          <w:spacing w:val="-47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/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_</w:t>
      </w:r>
      <w:r w:rsidRPr="00916F2D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    </w:t>
      </w:r>
      <w:r w:rsidRPr="00916F2D">
        <w:rPr>
          <w:rFonts w:asciiTheme="minorHAnsi" w:hAnsiTheme="minorHAnsi" w:cstheme="minorHAnsi"/>
          <w:b/>
          <w:spacing w:val="48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_</w:t>
      </w:r>
      <w:r w:rsidRPr="00916F2D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        </w:t>
      </w:r>
      <w:r w:rsidRPr="00916F2D">
        <w:rPr>
          <w:rFonts w:asciiTheme="minorHAnsi" w:hAnsiTheme="minorHAnsi" w:cstheme="minorHAnsi"/>
          <w:b/>
          <w:spacing w:val="44"/>
          <w:sz w:val="22"/>
          <w:szCs w:val="22"/>
          <w:u w:val="single" w:color="000000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%)</w:t>
      </w:r>
      <w:r w:rsidRPr="00916F2D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z w:val="22"/>
          <w:szCs w:val="22"/>
        </w:rPr>
        <w:t>t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916F2D">
        <w:rPr>
          <w:rFonts w:asciiTheme="minorHAnsi" w:hAnsiTheme="minorHAnsi" w:cstheme="minorHAnsi"/>
          <w:b/>
          <w:sz w:val="22"/>
          <w:szCs w:val="22"/>
        </w:rPr>
        <w:t>PA</w:t>
      </w:r>
      <w:r w:rsidRPr="00916F2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z w:val="22"/>
          <w:szCs w:val="22"/>
        </w:rPr>
        <w:t>nd</w:t>
      </w:r>
      <w:r w:rsidRPr="00916F2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Cl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z w:val="22"/>
          <w:szCs w:val="22"/>
        </w:rPr>
        <w:t>k</w:t>
      </w:r>
      <w:r w:rsidRPr="00916F2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if in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916F2D">
        <w:rPr>
          <w:rFonts w:asciiTheme="minorHAnsi" w:hAnsiTheme="minorHAnsi" w:cstheme="minorHAnsi"/>
          <w:b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4</w:t>
      </w:r>
      <w:r w:rsidRPr="00916F2D">
        <w:rPr>
          <w:rFonts w:asciiTheme="minorHAnsi" w:hAnsiTheme="minorHAnsi" w:cstheme="minorHAnsi"/>
          <w:b/>
          <w:spacing w:val="13"/>
          <w:sz w:val="22"/>
          <w:szCs w:val="22"/>
        </w:rPr>
        <w:t>0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-50</w:t>
      </w:r>
      <w:r w:rsidRPr="00916F2D">
        <w:rPr>
          <w:rFonts w:asciiTheme="minorHAnsi" w:hAnsiTheme="minorHAnsi" w:cstheme="minorHAnsi"/>
          <w:b/>
          <w:sz w:val="22"/>
          <w:szCs w:val="22"/>
        </w:rPr>
        <w:t>%)</w:t>
      </w:r>
    </w:p>
    <w:p w14:paraId="67FC69A3" w14:textId="77777777" w:rsidR="002926AA" w:rsidRPr="00916F2D" w:rsidRDefault="002926AA" w:rsidP="00916F2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96D7BCA" w14:textId="77777777" w:rsidR="002926AA" w:rsidRPr="00916F2D" w:rsidRDefault="00916F2D" w:rsidP="00916F2D">
      <w:pPr>
        <w:ind w:left="100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pict w14:anchorId="3F61F3DB">
          <v:group id="_x0000_s1047" style="position:absolute;left:0;text-align:left;margin-left:1in;margin-top:22.95pt;width:464.45pt;height:0;z-index:-251662848;mso-position-horizontal-relative:page" coordorigin="1440,459" coordsize="9289,0">
            <v:shape id="_x0000_s1048" style="position:absolute;left:1440;top:459;width:9289;height:0" coordorigin="1440,459" coordsize="9289,0" path="m1440,459r9289,e" filled="f" strokeweight=".22136mm">
              <v:path arrowok="t"/>
            </v:shape>
            <w10:wrap anchorx="page"/>
          </v:group>
        </w:pict>
      </w:r>
      <w:r w:rsidRPr="00916F2D">
        <w:rPr>
          <w:rFonts w:asciiTheme="minorHAnsi" w:hAnsiTheme="minorHAnsi" w:cstheme="minorHAnsi"/>
          <w:sz w:val="22"/>
          <w:szCs w:val="22"/>
        </w:rPr>
        <w:pict w14:anchorId="2BD4DFF8">
          <v:group id="_x0000_s1045" style="position:absolute;left:0;text-align:left;margin-left:1in;margin-top:34.45pt;width:464.5pt;height:0;z-index:-251661824;mso-position-horizontal-relative:page" coordorigin="1440,689" coordsize="9290,0">
            <v:shape id="_x0000_s1046" style="position:absolute;left:1440;top:689;width:9290;height:0" coordorigin="1440,689" coordsize="9290,0" path="m1440,689r9290,e" filled="f" strokeweight=".22136mm">
              <v:path arrowok="t"/>
            </v:shape>
            <w10:wrap anchorx="page"/>
          </v:group>
        </w:pict>
      </w:r>
      <w:r w:rsidRPr="00916F2D">
        <w:rPr>
          <w:rFonts w:asciiTheme="minorHAnsi" w:hAnsiTheme="minorHAnsi" w:cstheme="minorHAnsi"/>
          <w:sz w:val="22"/>
          <w:szCs w:val="22"/>
        </w:rPr>
        <w:pict w14:anchorId="20A0E48B">
          <v:group id="_x0000_s1043" style="position:absolute;left:0;text-align:left;margin-left:1in;margin-top:45.95pt;width:464.45pt;height:0;z-index:-251660800;mso-position-horizontal-relative:page" coordorigin="1440,919" coordsize="9289,0">
            <v:shape id="_x0000_s1044" style="position:absolute;left:1440;top:919;width:9289;height:0" coordorigin="1440,919" coordsize="9289,0" path="m1440,919r9289,e" filled="f" strokeweight=".22136mm">
              <v:path arrowok="t"/>
            </v:shape>
            <w10:wrap anchorx="page"/>
          </v:group>
        </w:pict>
      </w:r>
      <w:r w:rsidRPr="00916F2D">
        <w:rPr>
          <w:rFonts w:asciiTheme="minorHAnsi" w:hAnsiTheme="minorHAnsi" w:cstheme="minorHAnsi"/>
          <w:b/>
          <w:w w:val="99"/>
          <w:position w:val="-1"/>
          <w:sz w:val="22"/>
          <w:szCs w:val="22"/>
        </w:rPr>
        <w:t>Sch</w:t>
      </w:r>
      <w:r w:rsidRPr="00916F2D">
        <w:rPr>
          <w:rFonts w:asciiTheme="minorHAnsi" w:hAnsiTheme="minorHAnsi" w:cstheme="minorHAnsi"/>
          <w:b/>
          <w:spacing w:val="1"/>
          <w:w w:val="99"/>
          <w:position w:val="-1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w w:val="99"/>
          <w:position w:val="-1"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1"/>
          <w:w w:val="99"/>
          <w:position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w w:val="99"/>
          <w:position w:val="-1"/>
          <w:sz w:val="22"/>
          <w:szCs w:val="22"/>
        </w:rPr>
        <w:t>rs</w:t>
      </w:r>
      <w:r w:rsidRPr="00916F2D">
        <w:rPr>
          <w:rFonts w:asciiTheme="minorHAnsi" w:hAnsiTheme="minorHAnsi" w:cstheme="minorHAnsi"/>
          <w:b/>
          <w:spacing w:val="-1"/>
          <w:w w:val="99"/>
          <w:position w:val="-1"/>
          <w:sz w:val="22"/>
          <w:szCs w:val="22"/>
        </w:rPr>
        <w:t>h</w:t>
      </w:r>
      <w:r w:rsidRPr="00916F2D">
        <w:rPr>
          <w:rFonts w:asciiTheme="minorHAnsi" w:hAnsiTheme="minorHAnsi" w:cstheme="minorHAnsi"/>
          <w:b/>
          <w:w w:val="99"/>
          <w:position w:val="-1"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2"/>
          <w:w w:val="99"/>
          <w:position w:val="-1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pacing w:val="-1"/>
          <w:w w:val="99"/>
          <w:position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w w:val="99"/>
          <w:position w:val="-1"/>
          <w:sz w:val="22"/>
          <w:szCs w:val="22"/>
        </w:rPr>
        <w:t>/A</w:t>
      </w:r>
      <w:r w:rsidRPr="00916F2D">
        <w:rPr>
          <w:rFonts w:asciiTheme="minorHAnsi" w:hAnsiTheme="minorHAnsi" w:cstheme="minorHAnsi"/>
          <w:b/>
          <w:spacing w:val="2"/>
          <w:w w:val="99"/>
          <w:position w:val="-1"/>
          <w:sz w:val="22"/>
          <w:szCs w:val="22"/>
        </w:rPr>
        <w:t>w</w:t>
      </w:r>
      <w:r w:rsidRPr="00916F2D">
        <w:rPr>
          <w:rFonts w:asciiTheme="minorHAnsi" w:hAnsiTheme="minorHAnsi" w:cstheme="minorHAnsi"/>
          <w:b/>
          <w:spacing w:val="1"/>
          <w:w w:val="99"/>
          <w:position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w w:val="99"/>
          <w:position w:val="-1"/>
          <w:sz w:val="22"/>
          <w:szCs w:val="22"/>
        </w:rPr>
        <w:t>rd</w:t>
      </w:r>
      <w:r w:rsidRPr="00916F2D">
        <w:rPr>
          <w:rFonts w:asciiTheme="minorHAnsi" w:hAnsiTheme="minorHAnsi" w:cstheme="minorHAnsi"/>
          <w:b/>
          <w:spacing w:val="-1"/>
          <w:w w:val="99"/>
          <w:position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w w:val="99"/>
          <w:position w:val="-1"/>
          <w:sz w:val="22"/>
          <w:szCs w:val="22"/>
        </w:rPr>
        <w:t>/</w:t>
      </w:r>
      <w:r w:rsidRPr="00916F2D">
        <w:rPr>
          <w:rFonts w:asciiTheme="minorHAnsi" w:hAnsiTheme="minorHAnsi" w:cstheme="minorHAnsi"/>
          <w:b/>
          <w:spacing w:val="1"/>
          <w:w w:val="99"/>
          <w:position w:val="-1"/>
          <w:sz w:val="22"/>
          <w:szCs w:val="22"/>
        </w:rPr>
        <w:t>Ho</w:t>
      </w:r>
      <w:r w:rsidRPr="00916F2D">
        <w:rPr>
          <w:rFonts w:asciiTheme="minorHAnsi" w:hAnsiTheme="minorHAnsi" w:cstheme="minorHAnsi"/>
          <w:b/>
          <w:w w:val="99"/>
          <w:position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pacing w:val="1"/>
          <w:w w:val="99"/>
          <w:position w:val="-1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3"/>
          <w:w w:val="99"/>
          <w:position w:val="-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w w:val="99"/>
          <w:position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2"/>
          <w:w w:val="99"/>
          <w:position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position w:val="-1"/>
          <w:sz w:val="22"/>
          <w:szCs w:val="22"/>
        </w:rPr>
        <w:t>(</w:t>
      </w:r>
      <w:r w:rsidRPr="00916F2D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916F2D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916F2D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916F2D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916F2D">
        <w:rPr>
          <w:rFonts w:asciiTheme="minorHAnsi" w:hAnsiTheme="minorHAnsi" w:cstheme="minorHAnsi"/>
          <w:spacing w:val="1"/>
          <w:position w:val="-1"/>
          <w:sz w:val="22"/>
          <w:szCs w:val="22"/>
        </w:rPr>
        <w:t>br</w:t>
      </w:r>
      <w:r w:rsidRPr="00916F2D">
        <w:rPr>
          <w:rFonts w:asciiTheme="minorHAnsi" w:hAnsiTheme="minorHAnsi" w:cstheme="minorHAnsi"/>
          <w:position w:val="-1"/>
          <w:sz w:val="22"/>
          <w:szCs w:val="22"/>
        </w:rPr>
        <w:t>ief</w:t>
      </w:r>
      <w:r w:rsidRPr="00916F2D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position w:val="-1"/>
          <w:sz w:val="22"/>
          <w:szCs w:val="22"/>
        </w:rPr>
        <w:t>x</w:t>
      </w:r>
      <w:r w:rsidRPr="00916F2D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916F2D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916F2D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916F2D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916F2D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4"/>
          <w:position w:val="-1"/>
          <w:sz w:val="22"/>
          <w:szCs w:val="22"/>
        </w:rPr>
        <w:t>)</w:t>
      </w:r>
      <w:r w:rsidRPr="00916F2D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p w14:paraId="5832CB99" w14:textId="77777777" w:rsidR="002926AA" w:rsidRPr="00916F2D" w:rsidRDefault="002926AA" w:rsidP="00916F2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FB996E8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7DDF1273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71D3D39D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666A2864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119C75FF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3A67802B" w14:textId="77777777" w:rsidR="002926AA" w:rsidRPr="00916F2D" w:rsidRDefault="00916F2D" w:rsidP="00916F2D">
      <w:pPr>
        <w:spacing w:before="33"/>
        <w:ind w:left="100" w:right="247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sz w:val="22"/>
          <w:szCs w:val="22"/>
        </w:rPr>
        <w:pict w14:anchorId="576C6BDB">
          <v:group id="_x0000_s1041" style="position:absolute;left:0;text-align:left;margin-left:1in;margin-top:59pt;width:464.45pt;height:0;z-index:-251659776;mso-position-horizontal-relative:page" coordorigin="1440,1180" coordsize="9289,0">
            <v:shape id="_x0000_s1042" style="position:absolute;left:1440;top:1180;width:9289;height:0" coordorigin="1440,1180" coordsize="9289,0" path="m1440,1180r9289,e" filled="f" strokeweight=".22136mm">
              <v:path arrowok="t"/>
            </v:shape>
            <w10:wrap anchorx="page"/>
          </v:group>
        </w:pict>
      </w:r>
      <w:r w:rsidRPr="00916F2D">
        <w:rPr>
          <w:rFonts w:asciiTheme="minorHAnsi" w:hAnsiTheme="minorHAnsi" w:cstheme="minorHAnsi"/>
          <w:sz w:val="22"/>
          <w:szCs w:val="22"/>
        </w:rPr>
        <w:pict w14:anchorId="757295B5">
          <v:group id="_x0000_s1039" style="position:absolute;left:0;text-align:left;margin-left:1in;margin-top:116.5pt;width:464.45pt;height:0;z-index:-251658752;mso-position-horizontal-relative:page" coordorigin="1440,2330" coordsize="9289,0">
            <v:shape id="_x0000_s1040" style="position:absolute;left:1440;top:2330;width:9289;height:0" coordorigin="1440,2330" coordsize="9289,0" path="m1440,2330r9289,e" filled="f" strokeweight=".22136mm">
              <v:path arrowok="t"/>
            </v:shape>
            <w10:wrap anchorx="page"/>
          </v:group>
        </w:pict>
      </w:r>
      <w:r w:rsidRPr="00916F2D">
        <w:rPr>
          <w:rFonts w:asciiTheme="minorHAnsi" w:hAnsiTheme="minorHAnsi" w:cstheme="minorHAnsi"/>
          <w:sz w:val="22"/>
          <w:szCs w:val="22"/>
        </w:rPr>
        <w:pict w14:anchorId="47E64933">
          <v:group id="_x0000_s1037" style="position:absolute;left:0;text-align:left;margin-left:1in;margin-top:128.05pt;width:464.45pt;height:0;z-index:-251657728;mso-position-horizontal-relative:page" coordorigin="1440,2561" coordsize="9289,0">
            <v:shape id="_x0000_s1038" style="position:absolute;left:1440;top:2561;width:9289;height:0" coordorigin="1440,2561" coordsize="9289,0" path="m1440,2561r9289,e" filled="f" strokeweight=".22136mm">
              <v:path arrowok="t"/>
            </v:shape>
            <w10:wrap anchorx="page"/>
          </v:group>
        </w:pict>
      </w:r>
      <w:r w:rsidRPr="00916F2D">
        <w:rPr>
          <w:rFonts w:asciiTheme="minorHAnsi" w:hAnsiTheme="minorHAnsi" w:cstheme="minorHAnsi"/>
          <w:sz w:val="22"/>
          <w:szCs w:val="22"/>
        </w:rPr>
        <w:pict w14:anchorId="6892FA86">
          <v:group id="_x0000_s1035" style="position:absolute;left:0;text-align:left;margin-left:1in;margin-top:174.1pt;width:464.45pt;height:0;z-index:-251656704;mso-position-horizontal-relative:page" coordorigin="1440,3482" coordsize="9289,0">
            <v:shape id="_x0000_s1036" style="position:absolute;left:1440;top:3482;width:9289;height:0" coordorigin="1440,3482" coordsize="9289,0" path="m1440,3482r9289,e" filled="f" strokeweight=".22136mm">
              <v:path arrowok="t"/>
            </v:shape>
            <w10:wrap anchorx="page"/>
          </v:group>
        </w:pict>
      </w:r>
      <w:r w:rsidRPr="00916F2D">
        <w:rPr>
          <w:rFonts w:asciiTheme="minorHAnsi" w:hAnsiTheme="minorHAnsi" w:cstheme="minorHAnsi"/>
          <w:sz w:val="22"/>
          <w:szCs w:val="22"/>
        </w:rPr>
        <w:pict w14:anchorId="69A1CE14">
          <v:group id="_x0000_s1033" style="position:absolute;left:0;text-align:left;margin-left:1in;margin-top:197.05pt;width:464.45pt;height:0;z-index:-251655680;mso-position-horizontal-relative:page" coordorigin="1440,3941" coordsize="9289,0">
            <v:shape id="_x0000_s1034" style="position:absolute;left:1440;top:3941;width:9289;height:0" coordorigin="1440,3941" coordsize="9289,0" path="m1440,3941r9289,e" filled="f" strokeweight=".22136mm">
              <v:path arrowok="t"/>
            </v:shape>
            <w10:wrap anchorx="page"/>
          </v:group>
        </w:pict>
      </w:r>
      <w:r w:rsidRPr="00916F2D">
        <w:rPr>
          <w:rFonts w:asciiTheme="minorHAnsi" w:hAnsiTheme="minorHAnsi" w:cstheme="minorHAnsi"/>
          <w:sz w:val="22"/>
          <w:szCs w:val="22"/>
        </w:rPr>
        <w:pict w14:anchorId="7F6BC894">
          <v:group id="_x0000_s1031" style="position:absolute;left:0;text-align:left;margin-left:1in;margin-top:208.55pt;width:464.45pt;height:0;z-index:-251654656;mso-position-horizontal-relative:page" coordorigin="1440,4171" coordsize="9289,0">
            <v:shape id="_x0000_s1032" style="position:absolute;left:1440;top:4171;width:9289;height:0" coordorigin="1440,4171" coordsize="9289,0" path="m1440,4171r9289,e" filled="f" strokeweight=".22136mm">
              <v:path arrowok="t"/>
            </v:shape>
            <w10:wrap anchorx="page"/>
          </v:group>
        </w:pict>
      </w:r>
      <w:r w:rsidRPr="00916F2D">
        <w:rPr>
          <w:rFonts w:asciiTheme="minorHAnsi" w:hAnsiTheme="minorHAnsi" w:cstheme="minorHAnsi"/>
          <w:sz w:val="22"/>
          <w:szCs w:val="22"/>
        </w:rPr>
        <w:pict w14:anchorId="64FAC482">
          <v:group id="_x0000_s1029" style="position:absolute;left:0;text-align:left;margin-left:1in;margin-top:572.65pt;width:464.45pt;height:0;z-index:-251653632;mso-position-horizontal-relative:page;mso-position-vertical-relative:page" coordorigin="1440,11453" coordsize="9289,0">
            <v:shape id="_x0000_s1030" style="position:absolute;left:1440;top:11453;width:9289;height:0" coordorigin="1440,11453" coordsize="9289,0" path="m1440,11453r9289,e" filled="f" strokeweight=".14056mm">
              <v:path arrowok="t"/>
            </v:shape>
            <w10:wrap anchorx="page" anchory="page"/>
          </v:group>
        </w:pict>
      </w:r>
      <w:r w:rsidRPr="00916F2D">
        <w:rPr>
          <w:rFonts w:asciiTheme="minorHAnsi" w:hAnsiTheme="minorHAnsi" w:cstheme="minorHAnsi"/>
          <w:sz w:val="22"/>
          <w:szCs w:val="22"/>
        </w:rPr>
        <w:pict w14:anchorId="03519B0D">
          <v:group id="_x0000_s1027" style="position:absolute;left:0;text-align:left;margin-left:1in;margin-top:584.15pt;width:464.45pt;height:0;z-index:-251652608;mso-position-horizontal-relative:page;mso-position-vertical-relative:page" coordorigin="1440,11683" coordsize="9289,0">
            <v:shape id="_x0000_s1028" style="position:absolute;left:1440;top:11683;width:9289;height:0" coordorigin="1440,11683" coordsize="9289,0" path="m1440,11683r9289,e" filled="f" strokeweight=".14056mm">
              <v:path arrowok="t"/>
            </v:shape>
            <w10:wrap anchorx="page" anchory="page"/>
          </v:group>
        </w:pict>
      </w:r>
      <w:r w:rsidRPr="00916F2D">
        <w:rPr>
          <w:rFonts w:asciiTheme="minorHAnsi" w:hAnsiTheme="minorHAnsi" w:cstheme="minorHAnsi"/>
          <w:sz w:val="22"/>
          <w:szCs w:val="22"/>
        </w:rPr>
        <w:pict w14:anchorId="6CB603CF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1.8pt;margin-top:-44.4pt;width:465.8pt;height:333.6pt;z-index:-25165158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9289"/>
                  </w:tblGrid>
                  <w:tr w:rsidR="002926AA" w14:paraId="76687899" w14:textId="77777777">
                    <w:trPr>
                      <w:trHeight w:hRule="exact" w:val="1610"/>
                    </w:trPr>
                    <w:tc>
                      <w:tcPr>
                        <w:tcW w:w="9289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1DBCFDFC" w14:textId="77777777" w:rsidR="002926AA" w:rsidRDefault="002926AA"/>
                    </w:tc>
                  </w:tr>
                  <w:tr w:rsidR="002926AA" w14:paraId="695E0BDF" w14:textId="77777777">
                    <w:trPr>
                      <w:trHeight w:hRule="exact" w:val="230"/>
                    </w:trPr>
                    <w:tc>
                      <w:tcPr>
                        <w:tcW w:w="9289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20E76D6F" w14:textId="77777777" w:rsidR="002926AA" w:rsidRDefault="002926AA"/>
                    </w:tc>
                  </w:tr>
                  <w:tr w:rsidR="002926AA" w14:paraId="388DE269" w14:textId="77777777">
                    <w:trPr>
                      <w:trHeight w:hRule="exact" w:val="458"/>
                    </w:trPr>
                    <w:tc>
                      <w:tcPr>
                        <w:tcW w:w="9289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57FA4DF7" w14:textId="77777777" w:rsidR="002926AA" w:rsidRDefault="002926AA"/>
                    </w:tc>
                  </w:tr>
                  <w:tr w:rsidR="002926AA" w14:paraId="7C03FC7C" w14:textId="77777777">
                    <w:trPr>
                      <w:trHeight w:hRule="exact" w:val="1380"/>
                    </w:trPr>
                    <w:tc>
                      <w:tcPr>
                        <w:tcW w:w="9289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36339C47" w14:textId="77777777" w:rsidR="002926AA" w:rsidRDefault="002926AA">
                        <w:pPr>
                          <w:spacing w:before="7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74FF2A3A" w14:textId="77777777" w:rsidR="002926AA" w:rsidRDefault="00916F2D">
                        <w:pPr>
                          <w:ind w:right="157"/>
                        </w:pPr>
                        <w:r>
                          <w:rPr>
                            <w:b/>
                          </w:rPr>
                          <w:t>Wh</w:t>
                        </w:r>
                        <w:r>
                          <w:rPr>
                            <w:b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</w:rPr>
                          <w:t>t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1"/>
                          </w:rPr>
                          <w:t>Ma</w:t>
                        </w:r>
                        <w:r>
                          <w:rPr>
                            <w:b/>
                          </w:rPr>
                          <w:t>de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4"/>
                          </w:rPr>
                          <w:t>M</w:t>
                        </w:r>
                        <w:r>
                          <w:rPr>
                            <w:b/>
                          </w:rPr>
                          <w:t>e</w:t>
                        </w:r>
                        <w:r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St</w:t>
                        </w:r>
                        <w:r>
                          <w:rPr>
                            <w:b/>
                            <w:spacing w:val="2"/>
                          </w:rPr>
                          <w:t>a</w:t>
                        </w:r>
                        <w:r>
                          <w:rPr>
                            <w:b/>
                          </w:rPr>
                          <w:t>nd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1"/>
                          </w:rPr>
                          <w:t>O</w:t>
                        </w:r>
                        <w:r>
                          <w:rPr>
                            <w:b/>
                          </w:rPr>
                          <w:t>ut?</w:t>
                        </w:r>
                        <w:r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(W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t>at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-4"/>
                          </w:rPr>
                          <w:t>y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u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t>,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ta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t>,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rPr>
                            <w:spacing w:val="1"/>
                          </w:rPr>
                          <w:t>pro</w:t>
                        </w:r>
                        <w:r>
                          <w:rPr>
                            <w:spacing w:val="-1"/>
                          </w:rPr>
                          <w:t>v</w:t>
                        </w:r>
                        <w:r>
                          <w:t>ed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t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t>at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t>i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ng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s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t>es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rPr>
                            <w:spacing w:val="-4"/>
                          </w:rPr>
                          <w:t>y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t>u</w:t>
                        </w:r>
                        <w:r>
                          <w:rPr>
                            <w:spacing w:val="-2"/>
                          </w:rPr>
                          <w:t xml:space="preserve"> f</w:t>
                        </w:r>
                        <w:r>
                          <w:rPr>
                            <w:spacing w:val="1"/>
                          </w:rPr>
                          <w:t>ro</w:t>
                        </w:r>
                        <w:r>
                          <w:t>m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-1"/>
                          </w:rPr>
                          <w:t>y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e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e</w:t>
                        </w:r>
                        <w:r>
                          <w:rPr>
                            <w:spacing w:val="2"/>
                          </w:rPr>
                          <w:t>l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e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do</w:t>
                        </w:r>
                        <w: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t xml:space="preserve">e 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t>e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1"/>
                          </w:rPr>
                          <w:t>c</w:t>
                        </w:r>
                        <w:r>
                          <w:t>t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v</w:t>
                        </w:r>
                        <w:r>
                          <w:t>i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-1"/>
                          </w:rPr>
                          <w:t>y</w:t>
                        </w:r>
                        <w:r>
                          <w:rPr>
                            <w:spacing w:val="2"/>
                          </w:rPr>
                          <w:t>)</w:t>
                        </w:r>
                        <w:r>
                          <w:rPr>
                            <w:b/>
                          </w:rPr>
                          <w:t>:</w:t>
                        </w:r>
                      </w:p>
                    </w:tc>
                  </w:tr>
                  <w:tr w:rsidR="002926AA" w14:paraId="153BE890" w14:textId="77777777">
                    <w:trPr>
                      <w:trHeight w:hRule="exact" w:val="919"/>
                    </w:trPr>
                    <w:tc>
                      <w:tcPr>
                        <w:tcW w:w="9289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3FFA2658" w14:textId="77777777" w:rsidR="002926AA" w:rsidRDefault="002926AA">
                        <w:pPr>
                          <w:spacing w:before="6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7A9DDD33" w14:textId="77777777" w:rsidR="002926AA" w:rsidRDefault="00916F2D">
                        <w:r>
                          <w:rPr>
                            <w:b/>
                          </w:rPr>
                          <w:t>Pr</w:t>
                        </w:r>
                        <w:r>
                          <w:rPr>
                            <w:b/>
                            <w:spacing w:val="1"/>
                          </w:rPr>
                          <w:t>of</w:t>
                        </w:r>
                        <w:r>
                          <w:rPr>
                            <w:b/>
                          </w:rPr>
                          <w:t>es</w:t>
                        </w:r>
                        <w:r>
                          <w:rPr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b/>
                          </w:rPr>
                          <w:t>i</w:t>
                        </w:r>
                        <w:r>
                          <w:rPr>
                            <w:b/>
                            <w:spacing w:val="1"/>
                          </w:rPr>
                          <w:t>o</w:t>
                        </w:r>
                        <w:r>
                          <w:rPr>
                            <w:b/>
                          </w:rPr>
                          <w:t>n</w:t>
                        </w:r>
                        <w:r>
                          <w:rPr>
                            <w:b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</w:rPr>
                          <w:t>l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E</w:t>
                        </w:r>
                        <w:r>
                          <w:rPr>
                            <w:b/>
                            <w:spacing w:val="1"/>
                          </w:rPr>
                          <w:t>x</w:t>
                        </w:r>
                        <w:r>
                          <w:rPr>
                            <w:b/>
                          </w:rPr>
                          <w:t>perience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r>
                          <w:rPr>
                            <w:spacing w:val="-2"/>
                          </w:rPr>
                          <w:t>L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-1"/>
                          </w:rPr>
                          <w:t>g</w:t>
                        </w:r>
                        <w:r>
                          <w:t>al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e</w:t>
                        </w:r>
                        <w:r>
                          <w:rPr>
                            <w:spacing w:val="-1"/>
                          </w:rPr>
                          <w:t>x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i</w:t>
                        </w:r>
                        <w:r>
                          <w:rPr>
                            <w:spacing w:val="2"/>
                          </w:rPr>
                          <w:t>e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c</w:t>
                        </w:r>
                        <w:r>
                          <w:rPr>
                            <w:spacing w:val="1"/>
                          </w:rPr>
                          <w:t>e</w:t>
                        </w:r>
                        <w:r>
                          <w:t>,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rPr>
                            <w:spacing w:val="4"/>
                          </w:rPr>
                          <w:t>n</w:t>
                        </w:r>
                        <w:r>
                          <w:rPr>
                            <w:spacing w:val="-2"/>
                          </w:rPr>
                          <w:t>-</w:t>
                        </w:r>
                        <w:r>
                          <w:t>l</w:t>
                        </w:r>
                        <w:r>
                          <w:rPr>
                            <w:spacing w:val="2"/>
                          </w:rPr>
                          <w:t>e</w:t>
                        </w:r>
                        <w:r>
                          <w:rPr>
                            <w:spacing w:val="-1"/>
                          </w:rPr>
                          <w:t>g</w:t>
                        </w:r>
                        <w:r>
                          <w:t>al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e</w:t>
                        </w:r>
                        <w:r>
                          <w:rPr>
                            <w:spacing w:val="-1"/>
                          </w:rPr>
                          <w:t>x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ie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c</w:t>
                        </w:r>
                        <w:r>
                          <w:rPr>
                            <w:spacing w:val="1"/>
                          </w:rPr>
                          <w:t>e</w:t>
                        </w:r>
                        <w:r>
                          <w:t>,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v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l</w:t>
                        </w:r>
                        <w:r>
                          <w:rPr>
                            <w:spacing w:val="1"/>
                          </w:rPr>
                          <w:t>u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teer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1"/>
                          </w:rPr>
                          <w:t>c</w:t>
                        </w:r>
                        <w:r>
                          <w:t>t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v</w:t>
                        </w:r>
                        <w:r>
                          <w:t>iti</w:t>
                        </w:r>
                        <w:r>
                          <w:rPr>
                            <w:spacing w:val="2"/>
                          </w:rPr>
                          <w:t>e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rPr>
                            <w:spacing w:val="4"/>
                          </w:rPr>
                          <w:t>)</w:t>
                        </w:r>
                        <w:r>
                          <w:rPr>
                            <w:b/>
                          </w:rPr>
                          <w:t>:</w:t>
                        </w:r>
                      </w:p>
                    </w:tc>
                  </w:tr>
                  <w:tr w:rsidR="002926AA" w14:paraId="22380552" w14:textId="77777777">
                    <w:trPr>
                      <w:trHeight w:hRule="exact" w:val="1378"/>
                    </w:trPr>
                    <w:tc>
                      <w:tcPr>
                        <w:tcW w:w="9289" w:type="dxa"/>
                        <w:tcBorders>
                          <w:top w:val="single" w:sz="5" w:space="0" w:color="000000"/>
                          <w:left w:val="nil"/>
                          <w:bottom w:val="single" w:sz="3" w:space="0" w:color="000000"/>
                          <w:right w:val="nil"/>
                        </w:tcBorders>
                      </w:tcPr>
                      <w:p w14:paraId="365599AE" w14:textId="77777777" w:rsidR="002926AA" w:rsidRDefault="002926AA">
                        <w:pPr>
                          <w:spacing w:line="200" w:lineRule="exact"/>
                        </w:pPr>
                      </w:p>
                      <w:p w14:paraId="0CF578FD" w14:textId="77777777" w:rsidR="002926AA" w:rsidRDefault="002926AA">
                        <w:pPr>
                          <w:spacing w:line="200" w:lineRule="exact"/>
                        </w:pPr>
                      </w:p>
                      <w:p w14:paraId="402F2E0B" w14:textId="77777777" w:rsidR="002926AA" w:rsidRDefault="002926AA">
                        <w:pPr>
                          <w:spacing w:before="8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6D06354F" w14:textId="77777777" w:rsidR="002926AA" w:rsidRDefault="00916F2D">
                        <w:pPr>
                          <w:ind w:right="183"/>
                        </w:pPr>
                        <w:r>
                          <w:rPr>
                            <w:b/>
                            <w:spacing w:val="-1"/>
                          </w:rPr>
                          <w:t>L</w:t>
                        </w:r>
                        <w:r>
                          <w:rPr>
                            <w:b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</w:rPr>
                          <w:t>w</w:t>
                        </w:r>
                        <w:r>
                          <w:rPr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Sch</w:t>
                        </w:r>
                        <w:r>
                          <w:rPr>
                            <w:b/>
                            <w:spacing w:val="1"/>
                          </w:rPr>
                          <w:t>oo</w:t>
                        </w:r>
                        <w:r>
                          <w:rPr>
                            <w:b/>
                          </w:rPr>
                          <w:t>l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E</w:t>
                        </w:r>
                        <w:r>
                          <w:rPr>
                            <w:b/>
                            <w:spacing w:val="-2"/>
                          </w:rPr>
                          <w:t>x</w:t>
                        </w:r>
                        <w:r>
                          <w:rPr>
                            <w:b/>
                          </w:rPr>
                          <w:t>perienc</w:t>
                        </w:r>
                        <w:r>
                          <w:rPr>
                            <w:b/>
                            <w:spacing w:val="3"/>
                          </w:rPr>
                          <w:t>e</w:t>
                        </w:r>
                        <w:r>
                          <w:rPr>
                            <w:b/>
                          </w:rPr>
                          <w:t>s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–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Sch</w:t>
                        </w:r>
                        <w:r>
                          <w:rPr>
                            <w:b/>
                            <w:spacing w:val="1"/>
                          </w:rPr>
                          <w:t>o</w:t>
                        </w:r>
                        <w:r>
                          <w:rPr>
                            <w:b/>
                          </w:rPr>
                          <w:t>l</w:t>
                        </w:r>
                        <w:r>
                          <w:rPr>
                            <w:b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</w:rPr>
                          <w:t>rly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&amp;</w:t>
                        </w:r>
                        <w:r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1"/>
                          </w:rPr>
                          <w:t>P</w:t>
                        </w:r>
                        <w:r>
                          <w:rPr>
                            <w:b/>
                          </w:rPr>
                          <w:t>r</w:t>
                        </w:r>
                        <w:r>
                          <w:rPr>
                            <w:b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</w:rPr>
                          <w:t>c</w:t>
                        </w:r>
                        <w:r>
                          <w:rPr>
                            <w:b/>
                            <w:spacing w:val="1"/>
                          </w:rPr>
                          <w:t>t</w:t>
                        </w:r>
                        <w:r>
                          <w:rPr>
                            <w:b/>
                          </w:rPr>
                          <w:t>ic</w:t>
                        </w:r>
                        <w:r>
                          <w:rPr>
                            <w:b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</w:rPr>
                          <w:t>l</w:t>
                        </w:r>
                        <w:r>
                          <w:rPr>
                            <w:b/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Le</w:t>
                        </w:r>
                        <w:r>
                          <w:rPr>
                            <w:b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</w:rPr>
                          <w:t>rning</w:t>
                        </w:r>
                        <w:r>
                          <w:rPr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(</w:t>
                        </w:r>
                        <w:r>
                          <w:rPr>
                            <w:spacing w:val="2"/>
                          </w:rPr>
                          <w:t>J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als,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L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t>w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R</w:t>
                        </w:r>
                        <w:r>
                          <w:t>e</w:t>
                        </w:r>
                        <w:r>
                          <w:rPr>
                            <w:spacing w:val="-1"/>
                          </w:rPr>
                          <w:t>v</w:t>
                        </w:r>
                        <w:r>
                          <w:t>i</w:t>
                        </w:r>
                        <w:r>
                          <w:rPr>
                            <w:spacing w:val="5"/>
                          </w:rPr>
                          <w:t>e</w:t>
                        </w:r>
                        <w:r>
                          <w:rPr>
                            <w:spacing w:val="-5"/>
                          </w:rPr>
                          <w:t>w</w:t>
                        </w:r>
                        <w:r>
                          <w:t>,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M</w:t>
                        </w:r>
                        <w:r>
                          <w:rPr>
                            <w:spacing w:val="1"/>
                          </w:rPr>
                          <w:t>oo</w:t>
                        </w:r>
                        <w:r>
                          <w:t>t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C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t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C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etiti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-1"/>
                          </w:rPr>
                          <w:t>ns</w:t>
                        </w:r>
                        <w:r>
                          <w:t xml:space="preserve">, </w:t>
                        </w:r>
                        <w:r>
                          <w:rPr>
                            <w:spacing w:val="-1"/>
                          </w:rPr>
                          <w:t>C</w:t>
                        </w:r>
                        <w:r>
                          <w:t>l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ics,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x</w:t>
                        </w:r>
                        <w:r>
                          <w:t>te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,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C</w:t>
                        </w:r>
                        <w:r>
                          <w:t>le</w:t>
                        </w:r>
                        <w:r>
                          <w:rPr>
                            <w:spacing w:val="1"/>
                          </w:rPr>
                          <w:t>rk</w:t>
                        </w:r>
                        <w:r>
                          <w:rPr>
                            <w:spacing w:val="-1"/>
                          </w:rPr>
                          <w:t>sh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,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te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,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C</w:t>
                        </w:r>
                        <w:r>
                          <w:t>lie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t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C</w:t>
                        </w:r>
                        <w:r>
                          <w:rPr>
                            <w:spacing w:val="1"/>
                          </w:rPr>
                          <w:t>ou</w:t>
                        </w:r>
                        <w:r>
                          <w:rPr>
                            <w:spacing w:val="-1"/>
                          </w:rPr>
                          <w:t>ns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t>li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-1"/>
                          </w:rPr>
                          <w:t>g</w:t>
                        </w:r>
                        <w:r>
                          <w:t>,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St</w:t>
                        </w:r>
                        <w:r>
                          <w:rPr>
                            <w:spacing w:val="-2"/>
                          </w:rPr>
                          <w:t>u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t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B</w:t>
                        </w:r>
                        <w:r>
                          <w:t>ar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As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ciati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,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etc</w:t>
                        </w:r>
                        <w:r>
                          <w:rPr>
                            <w:spacing w:val="1"/>
                          </w:rPr>
                          <w:t>.</w:t>
                        </w:r>
                        <w:r>
                          <w:rPr>
                            <w:spacing w:val="7"/>
                          </w:rPr>
                          <w:t>)</w:t>
                        </w:r>
                        <w:r>
                          <w:rPr>
                            <w:b/>
                          </w:rPr>
                          <w:t>:</w:t>
                        </w:r>
                      </w:p>
                    </w:tc>
                  </w:tr>
                  <w:tr w:rsidR="002926AA" w14:paraId="21AA273C" w14:textId="77777777">
                    <w:trPr>
                      <w:trHeight w:hRule="exact" w:val="691"/>
                    </w:trPr>
                    <w:tc>
                      <w:tcPr>
                        <w:tcW w:w="9289" w:type="dxa"/>
                        <w:tcBorders>
                          <w:top w:val="single" w:sz="3" w:space="0" w:color="000000"/>
                          <w:left w:val="nil"/>
                          <w:bottom w:val="single" w:sz="3" w:space="0" w:color="000000"/>
                          <w:right w:val="nil"/>
                        </w:tcBorders>
                      </w:tcPr>
                      <w:p w14:paraId="5A30EABC" w14:textId="77777777" w:rsidR="002926AA" w:rsidRDefault="002926AA"/>
                    </w:tc>
                  </w:tr>
                </w:tbl>
                <w:p w14:paraId="17AFE2B8" w14:textId="77777777" w:rsidR="002926AA" w:rsidRDefault="002926AA"/>
              </w:txbxContent>
            </v:textbox>
            <w10:wrap anchorx="page"/>
          </v:shape>
        </w:pic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b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z w:val="22"/>
          <w:szCs w:val="22"/>
        </w:rPr>
        <w:t>cur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z w:val="22"/>
          <w:szCs w:val="22"/>
        </w:rPr>
        <w:t>ic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916F2D">
        <w:rPr>
          <w:rFonts w:asciiTheme="minorHAnsi" w:hAnsiTheme="minorHAnsi" w:cstheme="minorHAnsi"/>
          <w:b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Ac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b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916F2D">
        <w:rPr>
          <w:rFonts w:asciiTheme="minorHAnsi" w:hAnsiTheme="minorHAnsi" w:cstheme="minorHAnsi"/>
          <w:b/>
          <w:sz w:val="22"/>
          <w:szCs w:val="22"/>
        </w:rPr>
        <w:t>ities</w:t>
      </w:r>
      <w:r w:rsidRPr="00916F2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izati</w:t>
      </w:r>
      <w:r w:rsidRPr="00916F2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916F2D">
        <w:rPr>
          <w:rFonts w:asciiTheme="minorHAnsi" w:hAnsiTheme="minorHAnsi" w:cstheme="minorHAnsi"/>
          <w:sz w:val="22"/>
          <w:szCs w:val="22"/>
        </w:rPr>
        <w:t>,</w:t>
      </w:r>
      <w:r w:rsidRPr="00916F2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cl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916F2D">
        <w:rPr>
          <w:rFonts w:asciiTheme="minorHAnsi" w:hAnsiTheme="minorHAnsi" w:cstheme="minorHAnsi"/>
          <w:sz w:val="22"/>
          <w:szCs w:val="22"/>
        </w:rPr>
        <w:t>es,</w:t>
      </w:r>
      <w:r w:rsidRPr="00916F2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lica</w:t>
      </w:r>
      <w:r w:rsidRPr="00916F2D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916F2D">
        <w:rPr>
          <w:rFonts w:asciiTheme="minorHAnsi" w:hAnsiTheme="minorHAnsi" w:cstheme="minorHAnsi"/>
          <w:sz w:val="22"/>
          <w:szCs w:val="22"/>
        </w:rPr>
        <w:t>,</w:t>
      </w:r>
      <w:r w:rsidRPr="00916F2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d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916F2D">
        <w:rPr>
          <w:rFonts w:asciiTheme="minorHAnsi" w:hAnsiTheme="minorHAnsi" w:cstheme="minorHAnsi"/>
          <w:sz w:val="22"/>
          <w:szCs w:val="22"/>
        </w:rPr>
        <w:t>ese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ati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916F2D">
        <w:rPr>
          <w:rFonts w:asciiTheme="minorHAnsi" w:hAnsiTheme="minorHAnsi" w:cstheme="minorHAnsi"/>
          <w:sz w:val="22"/>
          <w:szCs w:val="22"/>
        </w:rPr>
        <w:t>)</w:t>
      </w:r>
      <w:r w:rsidRPr="00916F2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su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to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z w:val="22"/>
          <w:szCs w:val="22"/>
        </w:rPr>
        <w:t>li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sz w:val="22"/>
          <w:szCs w:val="22"/>
        </w:rPr>
        <w:t>ll lea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16F2D">
        <w:rPr>
          <w:rFonts w:asciiTheme="minorHAnsi" w:hAnsiTheme="minorHAnsi" w:cstheme="minorHAnsi"/>
          <w:sz w:val="22"/>
          <w:szCs w:val="22"/>
        </w:rPr>
        <w:t>e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916F2D">
        <w:rPr>
          <w:rFonts w:asciiTheme="minorHAnsi" w:hAnsiTheme="minorHAnsi" w:cstheme="minorHAnsi"/>
          <w:sz w:val="22"/>
          <w:szCs w:val="22"/>
        </w:rPr>
        <w:t>ip</w:t>
      </w:r>
      <w:r w:rsidRPr="00916F2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916F2D">
        <w:rPr>
          <w:rFonts w:asciiTheme="minorHAnsi" w:hAnsiTheme="minorHAnsi" w:cstheme="minorHAnsi"/>
          <w:sz w:val="22"/>
          <w:szCs w:val="22"/>
        </w:rPr>
        <w:t>les</w:t>
      </w:r>
      <w:r w:rsidRPr="00916F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16F2D">
        <w:rPr>
          <w:rFonts w:asciiTheme="minorHAnsi" w:hAnsiTheme="minorHAnsi" w:cstheme="minorHAnsi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16F2D">
        <w:rPr>
          <w:rFonts w:asciiTheme="minorHAnsi" w:hAnsiTheme="minorHAnsi" w:cstheme="minorHAnsi"/>
          <w:sz w:val="22"/>
          <w:szCs w:val="22"/>
        </w:rPr>
        <w:t>ese</w:t>
      </w:r>
      <w:r w:rsidRPr="00916F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16F2D">
        <w:rPr>
          <w:rFonts w:asciiTheme="minorHAnsi" w:hAnsiTheme="minorHAnsi" w:cstheme="minorHAnsi"/>
          <w:sz w:val="22"/>
          <w:szCs w:val="22"/>
        </w:rPr>
        <w:t>a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z w:val="22"/>
          <w:szCs w:val="22"/>
        </w:rPr>
        <w:t>iza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sz w:val="22"/>
          <w:szCs w:val="22"/>
        </w:rPr>
        <w:t>i</w:t>
      </w:r>
      <w:r w:rsidRPr="00916F2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16F2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z w:val="22"/>
          <w:szCs w:val="22"/>
        </w:rPr>
        <w:t>:</w:t>
      </w:r>
    </w:p>
    <w:p w14:paraId="2FACC4DE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12094AEC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098C0426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5B87D30F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04B8DB91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42CBF97B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262EB92E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6982D6DA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5B794B6D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574F7375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1E0D27B2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79B8A97C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3C4AE160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1FB4E5EF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79E5D54B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0134856D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56EF5EB8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3811948F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157CFD7B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77150EC1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7DE3EF5B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2C626FF8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576E44F3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3C57FF89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16F2FBC5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02B1759C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6CF98842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3BED3AB9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16F2A799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76144AA2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03800F95" w14:textId="77777777" w:rsidR="002926AA" w:rsidRPr="00916F2D" w:rsidRDefault="002926AA" w:rsidP="00916F2D">
      <w:pPr>
        <w:rPr>
          <w:rFonts w:asciiTheme="minorHAnsi" w:hAnsiTheme="minorHAnsi" w:cstheme="minorHAnsi"/>
          <w:sz w:val="22"/>
          <w:szCs w:val="22"/>
        </w:rPr>
      </w:pPr>
    </w:p>
    <w:p w14:paraId="62E27BCD" w14:textId="77777777" w:rsidR="002926AA" w:rsidRPr="00916F2D" w:rsidRDefault="002926AA" w:rsidP="00916F2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5B45BEA" w14:textId="77777777" w:rsidR="002926AA" w:rsidRPr="00916F2D" w:rsidRDefault="00916F2D" w:rsidP="00916F2D">
      <w:pPr>
        <w:spacing w:before="33"/>
        <w:ind w:left="100" w:right="617"/>
        <w:rPr>
          <w:rFonts w:asciiTheme="minorHAnsi" w:hAnsiTheme="minorHAnsi" w:cstheme="minorHAnsi"/>
          <w:sz w:val="22"/>
          <w:szCs w:val="22"/>
        </w:rPr>
      </w:pP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*</w:t>
      </w:r>
      <w:r w:rsidRPr="00916F2D">
        <w:rPr>
          <w:rFonts w:asciiTheme="minorHAnsi" w:hAnsiTheme="minorHAnsi" w:cstheme="minorHAnsi"/>
          <w:b/>
          <w:sz w:val="22"/>
          <w:szCs w:val="22"/>
        </w:rPr>
        <w:t>F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16F2D">
        <w:rPr>
          <w:rFonts w:asciiTheme="minorHAnsi" w:hAnsiTheme="minorHAnsi" w:cstheme="minorHAnsi"/>
          <w:b/>
          <w:sz w:val="22"/>
          <w:szCs w:val="22"/>
        </w:rPr>
        <w:t>iti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ss</w:t>
      </w:r>
      <w:r w:rsidRPr="00916F2D">
        <w:rPr>
          <w:rFonts w:asciiTheme="minorHAnsi" w:hAnsiTheme="minorHAnsi" w:cstheme="minorHAnsi"/>
          <w:b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ta</w:t>
      </w:r>
      <w:r w:rsidRPr="00916F2D">
        <w:rPr>
          <w:rFonts w:asciiTheme="minorHAnsi" w:hAnsiTheme="minorHAnsi" w:cstheme="minorHAnsi"/>
          <w:b/>
          <w:sz w:val="22"/>
          <w:szCs w:val="22"/>
        </w:rPr>
        <w:t>nce,</w:t>
      </w:r>
      <w:r w:rsidRPr="00916F2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916F2D">
        <w:rPr>
          <w:rFonts w:asciiTheme="minorHAnsi" w:hAnsiTheme="minorHAnsi" w:cstheme="minorHAnsi"/>
          <w:b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z w:val="22"/>
          <w:szCs w:val="22"/>
        </w:rPr>
        <w:t>it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16F2D">
        <w:rPr>
          <w:rFonts w:asciiTheme="minorHAnsi" w:hAnsiTheme="minorHAnsi" w:cstheme="minorHAnsi"/>
          <w:b/>
          <w:sz w:val="22"/>
          <w:szCs w:val="22"/>
        </w:rPr>
        <w:t>he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C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er</w:t>
      </w:r>
      <w:r w:rsidRPr="00916F2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&amp;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of</w:t>
      </w:r>
      <w:r w:rsidRPr="00916F2D">
        <w:rPr>
          <w:rFonts w:asciiTheme="minorHAnsi" w:hAnsiTheme="minorHAnsi" w:cstheme="minorHAnsi"/>
          <w:b/>
          <w:sz w:val="22"/>
          <w:szCs w:val="22"/>
        </w:rPr>
        <w:t>es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z w:val="22"/>
          <w:szCs w:val="22"/>
        </w:rPr>
        <w:t>l</w:t>
      </w:r>
      <w:r w:rsidRPr="00916F2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De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916F2D">
        <w:rPr>
          <w:rFonts w:asciiTheme="minorHAnsi" w:hAnsiTheme="minorHAnsi" w:cstheme="minorHAnsi"/>
          <w:b/>
          <w:sz w:val="22"/>
          <w:szCs w:val="22"/>
        </w:rPr>
        <w:t>el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>ent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Off</w:t>
      </w:r>
      <w:r w:rsidRPr="00916F2D">
        <w:rPr>
          <w:rFonts w:asciiTheme="minorHAnsi" w:hAnsiTheme="minorHAnsi" w:cstheme="minorHAnsi"/>
          <w:b/>
          <w:sz w:val="22"/>
          <w:szCs w:val="22"/>
        </w:rPr>
        <w:t>ic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,</w:t>
      </w:r>
      <w:r w:rsidRPr="00916F2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>.</w:t>
      </w:r>
      <w:r w:rsidRPr="00916F2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3"/>
          <w:sz w:val="22"/>
          <w:szCs w:val="22"/>
        </w:rPr>
        <w:t>1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03</w:t>
      </w:r>
      <w:r w:rsidRPr="00916F2D">
        <w:rPr>
          <w:rFonts w:asciiTheme="minorHAnsi" w:hAnsiTheme="minorHAnsi" w:cstheme="minorHAnsi"/>
          <w:b/>
          <w:sz w:val="22"/>
          <w:szCs w:val="22"/>
        </w:rPr>
        <w:t>,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s</w:t>
      </w:r>
      <w:r w:rsidRPr="00916F2D">
        <w:rPr>
          <w:rFonts w:asciiTheme="minorHAnsi" w:hAnsiTheme="minorHAnsi" w:cstheme="minorHAnsi"/>
          <w:b/>
          <w:sz w:val="22"/>
          <w:szCs w:val="22"/>
        </w:rPr>
        <w:t>chedule</w:t>
      </w:r>
      <w:r w:rsidRPr="00916F2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16F2D">
        <w:rPr>
          <w:rFonts w:asciiTheme="minorHAnsi" w:hAnsiTheme="minorHAnsi" w:cstheme="minorHAnsi"/>
          <w:b/>
          <w:sz w:val="22"/>
          <w:szCs w:val="22"/>
        </w:rPr>
        <w:t>in</w:t>
      </w:r>
      <w:r w:rsidRPr="00916F2D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916F2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16F2D">
        <w:rPr>
          <w:rFonts w:asciiTheme="minorHAnsi" w:hAnsiTheme="minorHAnsi" w:cstheme="minorHAnsi"/>
          <w:b/>
          <w:sz w:val="22"/>
          <w:szCs w:val="22"/>
        </w:rPr>
        <w:t>ent</w:t>
      </w:r>
      <w:r w:rsidRPr="00916F2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16F2D">
        <w:rPr>
          <w:rFonts w:asciiTheme="minorHAnsi" w:hAnsiTheme="minorHAnsi" w:cstheme="minorHAnsi"/>
          <w:b/>
          <w:sz w:val="22"/>
          <w:szCs w:val="22"/>
        </w:rPr>
        <w:t>ith</w:t>
      </w:r>
      <w:r w:rsidRPr="00916F2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a C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16F2D">
        <w:rPr>
          <w:rFonts w:asciiTheme="minorHAnsi" w:hAnsiTheme="minorHAnsi" w:cstheme="minorHAnsi"/>
          <w:b/>
          <w:sz w:val="22"/>
          <w:szCs w:val="22"/>
        </w:rPr>
        <w:t>r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16F2D">
        <w:rPr>
          <w:rFonts w:asciiTheme="minorHAnsi" w:hAnsiTheme="minorHAnsi" w:cstheme="minorHAnsi"/>
          <w:b/>
          <w:sz w:val="22"/>
          <w:szCs w:val="22"/>
        </w:rPr>
        <w:t>er</w:t>
      </w:r>
      <w:r w:rsidRPr="00916F2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16F2D">
        <w:rPr>
          <w:rFonts w:asciiTheme="minorHAnsi" w:hAnsiTheme="minorHAnsi" w:cstheme="minorHAnsi"/>
          <w:b/>
          <w:sz w:val="22"/>
          <w:szCs w:val="22"/>
        </w:rPr>
        <w:t>Ad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916F2D">
        <w:rPr>
          <w:rFonts w:asciiTheme="minorHAnsi" w:hAnsiTheme="minorHAnsi" w:cstheme="minorHAnsi"/>
          <w:b/>
          <w:sz w:val="22"/>
          <w:szCs w:val="22"/>
        </w:rPr>
        <w:t>i</w:t>
      </w:r>
      <w:r w:rsidRPr="00916F2D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16F2D">
        <w:rPr>
          <w:rFonts w:asciiTheme="minorHAnsi" w:hAnsiTheme="minorHAnsi" w:cstheme="minorHAnsi"/>
          <w:b/>
          <w:spacing w:val="1"/>
          <w:sz w:val="22"/>
          <w:szCs w:val="22"/>
        </w:rPr>
        <w:t>or</w:t>
      </w:r>
      <w:r w:rsidRPr="00916F2D">
        <w:rPr>
          <w:rFonts w:asciiTheme="minorHAnsi" w:hAnsiTheme="minorHAnsi" w:cstheme="minorHAnsi"/>
          <w:b/>
          <w:sz w:val="22"/>
          <w:szCs w:val="22"/>
        </w:rPr>
        <w:t>.</w:t>
      </w:r>
    </w:p>
    <w:sectPr w:rsidR="002926AA" w:rsidRPr="00916F2D">
      <w:pgSz w:w="12240" w:h="15840"/>
      <w:pgMar w:top="1380" w:right="13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10225A"/>
    <w:multiLevelType w:val="multilevel"/>
    <w:tmpl w:val="38543C2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6AA"/>
    <w:rsid w:val="002926AA"/>
    <w:rsid w:val="0091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2E4FA795"/>
  <w15:docId w15:val="{83E1D70F-5877-45CC-BC40-657FBFEA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ohnson@mitchellhamline.edu" TargetMode="External"/><Relationship Id="rId5" Type="http://schemas.openxmlformats.org/officeDocument/2006/relationships/hyperlink" Target="mailto:johnson@mitchellhamline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2871</Words>
  <Characters>16365</Characters>
  <Application>Microsoft Office Word</Application>
  <DocSecurity>0</DocSecurity>
  <Lines>136</Lines>
  <Paragraphs>38</Paragraphs>
  <ScaleCrop>false</ScaleCrop>
  <Company/>
  <LinksUpToDate>false</LinksUpToDate>
  <CharactersWithSpaces>19198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2021-07-16T13:02:00Z</dcterms:created>
  <dcterms:modified xsi:type="dcterms:W3CDTF">2021-07-16T13:44:00Z</dcterms:modified>
</cp:coreProperties>
</file>